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B0F1EB9" w14:textId="77DF5901" w:rsidR="002E45E5" w:rsidRDefault="00AB3315" w:rsidP="000E7E3B">
      <w:pPr>
        <w:pStyle w:val="Bezodstpw"/>
        <w:spacing w:line="276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Nr sprawy: TR: 21-</w:t>
      </w:r>
      <w:r w:rsidR="006070F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12</w:t>
      </w: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/</w:t>
      </w:r>
      <w:r w:rsidR="00F26C7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</w:t>
      </w:r>
      <w:r w:rsidR="006070F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6</w:t>
      </w: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                   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 </w:t>
      </w:r>
      <w:r w:rsidRPr="00AB331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Załącznik nr </w:t>
      </w:r>
      <w:r w:rsidR="006070F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D062F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6</w:t>
      </w:r>
    </w:p>
    <w:p w14:paraId="1AF8B583" w14:textId="77777777" w:rsidR="00AB3315" w:rsidRPr="00AB3315" w:rsidRDefault="00AB3315" w:rsidP="000E7E3B">
      <w:pPr>
        <w:pStyle w:val="Bezodstpw"/>
        <w:spacing w:line="276" w:lineRule="auto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3E1CFB88" w14:textId="29047913" w:rsidR="006070F2" w:rsidRPr="009811E4" w:rsidRDefault="006070F2" w:rsidP="006070F2">
      <w:pPr>
        <w:ind w:left="36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color w:val="000000" w:themeColor="text1"/>
        </w:rPr>
        <w:t>Nazwa zadania</w:t>
      </w:r>
      <w:r w:rsidR="002D05A7" w:rsidRPr="003B4258">
        <w:rPr>
          <w:rFonts w:asciiTheme="minorHAnsi" w:hAnsiTheme="minorHAnsi" w:cstheme="minorHAnsi"/>
          <w:b/>
          <w:color w:val="000000" w:themeColor="text1"/>
        </w:rPr>
        <w:t>:</w:t>
      </w:r>
      <w:r w:rsidR="00890921" w:rsidRPr="003B4258">
        <w:rPr>
          <w:rFonts w:asciiTheme="minorHAnsi" w:hAnsiTheme="minorHAnsi" w:cstheme="minorHAnsi"/>
          <w:b/>
          <w:bCs/>
          <w:color w:val="000000" w:themeColor="text1"/>
        </w:rPr>
        <w:br/>
      </w:r>
      <w:r w:rsidRPr="009811E4">
        <w:rPr>
          <w:rFonts w:asciiTheme="minorHAnsi" w:hAnsiTheme="minorHAnsi" w:cstheme="minorHAnsi"/>
          <w:b/>
          <w:bCs/>
        </w:rPr>
        <w:t>„Remont zbiornika wody pitnej i komory zasuw w Ruszowicach”</w:t>
      </w:r>
    </w:p>
    <w:p w14:paraId="78EA6A51" w14:textId="77777777" w:rsidR="006070F2" w:rsidRPr="009811E4" w:rsidRDefault="006070F2" w:rsidP="006070F2">
      <w:pPr>
        <w:ind w:left="360"/>
        <w:rPr>
          <w:rFonts w:asciiTheme="minorHAnsi" w:hAnsiTheme="minorHAnsi" w:cstheme="minorHAnsi"/>
        </w:rPr>
      </w:pPr>
    </w:p>
    <w:p w14:paraId="4FF9BE6E" w14:textId="53FDA46E" w:rsidR="003B4258" w:rsidRPr="003B4258" w:rsidRDefault="003B4258" w:rsidP="003B4258">
      <w:pPr>
        <w:pStyle w:val="Akapitzlist"/>
        <w:ind w:left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E1A9F90" w14:textId="3B0B5415" w:rsidR="000E7E3B" w:rsidRPr="003B4258" w:rsidRDefault="000E7E3B" w:rsidP="003B4258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952EEF7" w14:textId="02BA7093" w:rsidR="000E7E3B" w:rsidRDefault="003C255B" w:rsidP="000E7E3B">
      <w:pPr>
        <w:pStyle w:val="Nagwek"/>
        <w:jc w:val="both"/>
        <w:rPr>
          <w:rFonts w:asciiTheme="minorHAnsi" w:hAnsiTheme="minorHAnsi" w:cstheme="minorHAnsi"/>
          <w:color w:val="000000" w:themeColor="text1"/>
        </w:rPr>
      </w:pPr>
      <w:r w:rsidRPr="006222FE">
        <w:rPr>
          <w:rFonts w:asciiTheme="minorHAnsi" w:hAnsiTheme="minorHAnsi" w:cstheme="minorHAnsi"/>
          <w:b/>
          <w:color w:val="000000" w:themeColor="text1"/>
        </w:rPr>
        <w:t>ZAMAWIAJĄCY</w:t>
      </w:r>
      <w:r w:rsidR="000E7E3B" w:rsidRPr="006222FE">
        <w:rPr>
          <w:rFonts w:asciiTheme="minorHAnsi" w:hAnsiTheme="minorHAnsi" w:cstheme="minorHAnsi"/>
          <w:b/>
          <w:color w:val="000000" w:themeColor="text1"/>
        </w:rPr>
        <w:t>:</w:t>
      </w:r>
      <w:r w:rsidR="000E7E3B" w:rsidRPr="006222FE">
        <w:rPr>
          <w:rFonts w:asciiTheme="minorHAnsi" w:hAnsiTheme="minorHAnsi" w:cstheme="minorHAnsi"/>
          <w:color w:val="000000" w:themeColor="text1"/>
        </w:rPr>
        <w:t xml:space="preserve"> </w:t>
      </w:r>
      <w:r w:rsidR="00890921" w:rsidRPr="006222FE">
        <w:rPr>
          <w:rFonts w:asciiTheme="minorHAnsi" w:hAnsiTheme="minorHAnsi" w:cstheme="minorHAnsi"/>
        </w:rPr>
        <w:t>Przedsiębiorstw</w:t>
      </w:r>
      <w:r w:rsidR="00D204AE">
        <w:rPr>
          <w:rFonts w:asciiTheme="minorHAnsi" w:hAnsiTheme="minorHAnsi" w:cstheme="minorHAnsi"/>
        </w:rPr>
        <w:t>o</w:t>
      </w:r>
      <w:r w:rsidR="00890921" w:rsidRPr="006222FE">
        <w:rPr>
          <w:rFonts w:asciiTheme="minorHAnsi" w:hAnsiTheme="minorHAnsi" w:cstheme="minorHAnsi"/>
        </w:rPr>
        <w:t xml:space="preserve"> Wodociągów i Kanalizacji w Głogowie Spółką </w:t>
      </w:r>
      <w:r w:rsidR="006222FE">
        <w:rPr>
          <w:rFonts w:asciiTheme="minorHAnsi" w:hAnsiTheme="minorHAnsi" w:cstheme="minorHAnsi"/>
        </w:rPr>
        <w:br/>
      </w:r>
      <w:r w:rsidR="00890921" w:rsidRPr="006222FE">
        <w:rPr>
          <w:rFonts w:asciiTheme="minorHAnsi" w:hAnsiTheme="minorHAnsi" w:cstheme="minorHAnsi"/>
        </w:rPr>
        <w:t>z ograniczoną odpowiedzialnością</w:t>
      </w:r>
      <w:r w:rsidR="000E7E3B" w:rsidRPr="006222FE">
        <w:rPr>
          <w:rFonts w:asciiTheme="minorHAnsi" w:hAnsiTheme="minorHAnsi" w:cstheme="minorHAnsi"/>
          <w:color w:val="000000" w:themeColor="text1"/>
        </w:rPr>
        <w:t xml:space="preserve"> </w:t>
      </w:r>
    </w:p>
    <w:p w14:paraId="285743C2" w14:textId="77777777" w:rsidR="006222FE" w:rsidRPr="006222FE" w:rsidRDefault="006222FE" w:rsidP="000E7E3B">
      <w:pPr>
        <w:pStyle w:val="Nagwek"/>
        <w:jc w:val="both"/>
        <w:rPr>
          <w:rFonts w:asciiTheme="minorHAnsi" w:hAnsiTheme="minorHAnsi" w:cstheme="minorHAnsi"/>
          <w:color w:val="000000" w:themeColor="text1"/>
        </w:rPr>
      </w:pPr>
    </w:p>
    <w:p w14:paraId="1AF1EDD6" w14:textId="61721BC6" w:rsidR="002D05A7" w:rsidRPr="00280449" w:rsidRDefault="000E7E3B" w:rsidP="002D05A7">
      <w:pPr>
        <w:rPr>
          <w:rFonts w:ascii="Calibri" w:hAnsi="Calibri" w:cs="Calibri"/>
          <w:b/>
          <w:bCs/>
          <w:sz w:val="22"/>
          <w:szCs w:val="22"/>
        </w:rPr>
      </w:pPr>
      <w:r w:rsidRPr="006222FE">
        <w:rPr>
          <w:rFonts w:asciiTheme="minorHAnsi" w:hAnsiTheme="minorHAnsi" w:cstheme="minorHAnsi"/>
          <w:b/>
          <w:color w:val="000000" w:themeColor="text1"/>
        </w:rPr>
        <w:t>WYKONAWCA:</w:t>
      </w:r>
      <w:r w:rsidRPr="006222FE">
        <w:rPr>
          <w:rFonts w:asciiTheme="minorHAnsi" w:hAnsiTheme="minorHAnsi" w:cstheme="minorHAnsi"/>
          <w:color w:val="000000" w:themeColor="text1"/>
        </w:rPr>
        <w:t xml:space="preserve"> </w:t>
      </w:r>
      <w:r w:rsidR="00AB331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</w:t>
      </w:r>
      <w:proofErr w:type="gramStart"/>
      <w:r w:rsidR="00AB3315">
        <w:rPr>
          <w:rFonts w:ascii="Calibri" w:hAnsi="Calibri" w:cs="Calibri"/>
          <w:b/>
          <w:bCs/>
          <w:sz w:val="22"/>
          <w:szCs w:val="22"/>
        </w:rPr>
        <w:t>…….</w:t>
      </w:r>
      <w:proofErr w:type="gramEnd"/>
      <w:r w:rsidR="00AB3315">
        <w:rPr>
          <w:rFonts w:ascii="Calibri" w:hAnsi="Calibri" w:cs="Calibri"/>
          <w:b/>
          <w:bCs/>
          <w:sz w:val="22"/>
          <w:szCs w:val="22"/>
        </w:rPr>
        <w:t>.</w:t>
      </w:r>
    </w:p>
    <w:p w14:paraId="2DA66AF3" w14:textId="4E3DDDD8" w:rsidR="000E7E3B" w:rsidRDefault="000E7E3B" w:rsidP="000E7E3B">
      <w:pPr>
        <w:pStyle w:val="Nagwek"/>
        <w:rPr>
          <w:rFonts w:asciiTheme="minorHAnsi" w:hAnsiTheme="minorHAnsi" w:cstheme="minorHAnsi"/>
          <w:snapToGrid w:val="0"/>
        </w:rPr>
      </w:pPr>
    </w:p>
    <w:p w14:paraId="09EB88C6" w14:textId="77777777" w:rsidR="006222FE" w:rsidRPr="006222FE" w:rsidRDefault="006222FE" w:rsidP="000E7E3B">
      <w:pPr>
        <w:pStyle w:val="Nagwek"/>
        <w:rPr>
          <w:rFonts w:asciiTheme="minorHAnsi" w:hAnsiTheme="minorHAnsi" w:cstheme="minorHAnsi"/>
          <w:b/>
          <w:color w:val="000000" w:themeColor="text1"/>
        </w:rPr>
      </w:pPr>
    </w:p>
    <w:p w14:paraId="6461B15C" w14:textId="77777777" w:rsidR="000E7E3B" w:rsidRPr="006222FE" w:rsidRDefault="000E7E3B" w:rsidP="000E7E3B">
      <w:pPr>
        <w:jc w:val="center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6222FE">
        <w:rPr>
          <w:rFonts w:asciiTheme="minorHAnsi" w:hAnsiTheme="minorHAnsi" w:cstheme="minorHAnsi"/>
          <w:b/>
          <w:color w:val="000000" w:themeColor="text1"/>
        </w:rPr>
        <w:t>KARTA  ZATWIERDZENIA</w:t>
      </w:r>
      <w:proofErr w:type="gramEnd"/>
      <w:r w:rsidRPr="006222FE">
        <w:rPr>
          <w:rFonts w:asciiTheme="minorHAnsi" w:hAnsiTheme="minorHAnsi" w:cstheme="minorHAnsi"/>
          <w:b/>
          <w:color w:val="000000" w:themeColor="text1"/>
        </w:rPr>
        <w:t xml:space="preserve">  WYROBU/</w:t>
      </w:r>
      <w:proofErr w:type="gramStart"/>
      <w:r w:rsidRPr="006222FE">
        <w:rPr>
          <w:rFonts w:asciiTheme="minorHAnsi" w:hAnsiTheme="minorHAnsi" w:cstheme="minorHAnsi"/>
          <w:b/>
          <w:color w:val="000000" w:themeColor="text1"/>
        </w:rPr>
        <w:t>MATERIAŁU  BUDOWLANEGO</w:t>
      </w:r>
      <w:proofErr w:type="gramEnd"/>
    </w:p>
    <w:p w14:paraId="12DE0266" w14:textId="77777777" w:rsidR="000E7E3B" w:rsidRPr="00EC4DA1" w:rsidRDefault="000E7E3B" w:rsidP="000E7E3B">
      <w:pPr>
        <w:rPr>
          <w:rFonts w:ascii="Calibri Light" w:hAnsi="Calibri Light"/>
          <w:color w:val="000000" w:themeColor="text1"/>
          <w:sz w:val="22"/>
          <w:szCs w:val="20"/>
        </w:rPr>
      </w:pPr>
    </w:p>
    <w:tbl>
      <w:tblPr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538"/>
        <w:gridCol w:w="2126"/>
        <w:gridCol w:w="3260"/>
        <w:gridCol w:w="6"/>
      </w:tblGrid>
      <w:tr w:rsidR="00EC4DA1" w:rsidRPr="00EC4DA1" w14:paraId="619415FA" w14:textId="77777777" w:rsidTr="00C93C6E">
        <w:trPr>
          <w:cantSplit/>
          <w:trHeight w:val="65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B733" w14:textId="356B74AE" w:rsidR="000E7E3B" w:rsidRDefault="000E7E3B">
            <w:pPr>
              <w:tabs>
                <w:tab w:val="right" w:leader="dot" w:pos="3847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lang w:eastAsia="en-US"/>
              </w:rPr>
              <w:t>Branża:</w:t>
            </w:r>
            <w:r w:rsidR="005D43EC">
              <w:rPr>
                <w:rFonts w:ascii="Calibri Light" w:hAnsi="Calibri Light"/>
                <w:color w:val="000000" w:themeColor="text1"/>
                <w:lang w:eastAsia="en-US"/>
              </w:rPr>
              <w:t xml:space="preserve">   </w:t>
            </w:r>
          </w:p>
          <w:p w14:paraId="6A0EACB6" w14:textId="4CFB23D3" w:rsidR="005D43EC" w:rsidRPr="00EC4DA1" w:rsidRDefault="005D43EC">
            <w:pPr>
              <w:tabs>
                <w:tab w:val="right" w:leader="dot" w:pos="3847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C205" w14:textId="117150C0" w:rsidR="000E7E3B" w:rsidRPr="00EC4DA1" w:rsidRDefault="000E7E3B" w:rsidP="00A0403F">
            <w:pPr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lang w:eastAsia="en-US"/>
              </w:rPr>
              <w:t xml:space="preserve">Nr </w:t>
            </w:r>
            <w:proofErr w:type="gramStart"/>
            <w:r w:rsidRPr="00EC4DA1">
              <w:rPr>
                <w:rFonts w:ascii="Calibri Light" w:hAnsi="Calibri Light"/>
                <w:color w:val="000000" w:themeColor="text1"/>
                <w:lang w:eastAsia="en-US"/>
              </w:rPr>
              <w:t xml:space="preserve">Karty:   </w:t>
            </w:r>
            <w:proofErr w:type="gramEnd"/>
            <w:r w:rsidRPr="00EC4DA1">
              <w:rPr>
                <w:rFonts w:ascii="Calibri Light" w:hAnsi="Calibri Light"/>
                <w:color w:val="000000" w:themeColor="text1"/>
                <w:lang w:eastAsia="en-US"/>
              </w:rPr>
              <w:t xml:space="preserve">   </w:t>
            </w:r>
          </w:p>
        </w:tc>
      </w:tr>
      <w:tr w:rsidR="00EC4DA1" w:rsidRPr="00EC4DA1" w14:paraId="349B074B" w14:textId="77777777" w:rsidTr="006222FE">
        <w:trPr>
          <w:trHeight w:val="678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01B3" w14:textId="77777777" w:rsidR="000E7E3B" w:rsidRPr="00EC4DA1" w:rsidRDefault="000E7E3B">
            <w:pPr>
              <w:spacing w:line="256" w:lineRule="auto"/>
              <w:ind w:right="-108"/>
              <w:rPr>
                <w:rFonts w:ascii="Calibri Light" w:hAnsi="Calibri Light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Dane dotyczące wyrobu: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D665" w14:textId="78E58BEF" w:rsidR="000E7E3B" w:rsidRPr="00EC4DA1" w:rsidRDefault="000E7E3B">
            <w:pPr>
              <w:spacing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noProof/>
                <w:color w:val="000000" w:themeColor="text1"/>
                <w:lang w:eastAsia="en-US"/>
              </w:rPr>
              <w:t xml:space="preserve">   </w:t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EC4DA1">
              <w:rPr>
                <w:noProof/>
                <w:color w:val="000000" w:themeColor="text1"/>
              </w:rPr>
              <w:drawing>
                <wp:inline distT="0" distB="0" distL="0" distR="0" wp14:anchorId="09ED3B6E" wp14:editId="6D0D9837">
                  <wp:extent cx="123825" cy="12382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 xml:space="preserve">  </w:t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wg Projektu Budowlanego                                               </w:t>
            </w:r>
            <w:r w:rsidRPr="00AB3315">
              <w:rPr>
                <w:noProof/>
                <w:color w:val="000000" w:themeColor="text1"/>
              </w:rPr>
              <w:drawing>
                <wp:inline distT="0" distB="0" distL="0" distR="0" wp14:anchorId="3D956B18" wp14:editId="283A4DF7">
                  <wp:extent cx="123825" cy="123825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 xml:space="preserve">  </w:t>
            </w:r>
            <w:r w:rsidR="006222FE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nie dotyczy</w:t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                                        </w:t>
            </w:r>
          </w:p>
          <w:p w14:paraId="6722942A" w14:textId="3C1F3694" w:rsidR="000E7E3B" w:rsidRPr="00EC4DA1" w:rsidRDefault="000E7E3B">
            <w:pPr>
              <w:spacing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     </w:t>
            </w:r>
            <w:r w:rsidRPr="00EC4DA1">
              <w:rPr>
                <w:noProof/>
                <w:color w:val="000000" w:themeColor="text1"/>
              </w:rPr>
              <w:drawing>
                <wp:inline distT="0" distB="0" distL="0" distR="0" wp14:anchorId="5FCDB2D4" wp14:editId="71524E66">
                  <wp:extent cx="123825" cy="12382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 xml:space="preserve">  </w:t>
            </w:r>
            <w:proofErr w:type="gramStart"/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>wg  Projektu</w:t>
            </w:r>
            <w:proofErr w:type="gramEnd"/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 xml:space="preserve"> Wykonawczego                                          </w:t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                                           </w:t>
            </w:r>
          </w:p>
        </w:tc>
      </w:tr>
      <w:tr w:rsidR="00EC4DA1" w:rsidRPr="00EC4DA1" w14:paraId="75B76625" w14:textId="77777777" w:rsidTr="006222FE">
        <w:trPr>
          <w:trHeight w:val="7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A1A3" w14:textId="40926800" w:rsidR="000E7E3B" w:rsidRPr="00EC4DA1" w:rsidRDefault="000E7E3B">
            <w:pPr>
              <w:spacing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  <w:p w14:paraId="010CB872" w14:textId="35B30A58" w:rsidR="000E7E3B" w:rsidRPr="00EC4DA1" w:rsidRDefault="005D43EC">
            <w:pPr>
              <w:spacing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M</w:t>
            </w:r>
            <w:r w:rsidR="000E7E3B"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iejsce wbudowania: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2CD" w14:textId="77777777" w:rsidR="000E7E3B" w:rsidRPr="00EC4DA1" w:rsidRDefault="000E7E3B">
            <w:pPr>
              <w:autoSpaceDE w:val="0"/>
              <w:autoSpaceDN w:val="0"/>
              <w:adjustRightInd w:val="0"/>
              <w:spacing w:line="256" w:lineRule="auto"/>
              <w:rPr>
                <w:rFonts w:ascii="Calibri Light" w:hAnsi="Calibri Light"/>
                <w:color w:val="000000" w:themeColor="text1"/>
                <w:sz w:val="18"/>
                <w:szCs w:val="20"/>
                <w:lang w:eastAsia="en-US"/>
              </w:rPr>
            </w:pPr>
          </w:p>
          <w:p w14:paraId="14ED7BE9" w14:textId="77777777" w:rsidR="000E7E3B" w:rsidRPr="00EC4DA1" w:rsidRDefault="000E7E3B" w:rsidP="00AB3315">
            <w:pPr>
              <w:autoSpaceDE w:val="0"/>
              <w:autoSpaceDN w:val="0"/>
              <w:adjustRightInd w:val="0"/>
              <w:spacing w:line="256" w:lineRule="auto"/>
              <w:rPr>
                <w:rFonts w:ascii="Calibri Light" w:hAnsi="Calibri Light"/>
                <w:color w:val="000000" w:themeColor="text1"/>
                <w:sz w:val="18"/>
                <w:lang w:eastAsia="en-US"/>
              </w:rPr>
            </w:pPr>
          </w:p>
        </w:tc>
      </w:tr>
      <w:tr w:rsidR="00EC4DA1" w:rsidRPr="00EC4DA1" w14:paraId="739073DC" w14:textId="77777777" w:rsidTr="006222FE">
        <w:trPr>
          <w:trHeight w:val="7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84BE" w14:textId="77777777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Nazwa wyrobu/ typ/</w:t>
            </w:r>
          </w:p>
          <w:p w14:paraId="1BAF24B3" w14:textId="77777777" w:rsidR="000E7E3B" w:rsidRPr="00EC4DA1" w:rsidRDefault="000E7E3B">
            <w:pPr>
              <w:spacing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nr katalogowy: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98EE" w14:textId="77777777" w:rsidR="000E7E3B" w:rsidRPr="00EC4DA1" w:rsidRDefault="000E7E3B">
            <w:pPr>
              <w:autoSpaceDE w:val="0"/>
              <w:autoSpaceDN w:val="0"/>
              <w:adjustRightInd w:val="0"/>
              <w:spacing w:line="256" w:lineRule="auto"/>
              <w:rPr>
                <w:rFonts w:ascii="Calibri Light" w:hAnsi="Calibri Light"/>
                <w:color w:val="000000" w:themeColor="text1"/>
                <w:sz w:val="18"/>
                <w:szCs w:val="20"/>
                <w:lang w:eastAsia="en-US"/>
              </w:rPr>
            </w:pPr>
          </w:p>
          <w:p w14:paraId="342E6975" w14:textId="77777777" w:rsidR="000E7E3B" w:rsidRPr="00EC4DA1" w:rsidRDefault="000E7E3B" w:rsidP="00AB3315">
            <w:pPr>
              <w:autoSpaceDE w:val="0"/>
              <w:autoSpaceDN w:val="0"/>
              <w:adjustRightInd w:val="0"/>
              <w:spacing w:line="256" w:lineRule="auto"/>
              <w:rPr>
                <w:rFonts w:ascii="Calibri Light" w:hAnsi="Calibri Light"/>
                <w:color w:val="000000" w:themeColor="text1"/>
                <w:sz w:val="18"/>
                <w:lang w:eastAsia="en-US"/>
              </w:rPr>
            </w:pPr>
          </w:p>
        </w:tc>
      </w:tr>
      <w:tr w:rsidR="00EC4DA1" w:rsidRPr="00EC4DA1" w14:paraId="3C5B1A33" w14:textId="77777777" w:rsidTr="006222FE">
        <w:trPr>
          <w:trHeight w:val="7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E45" w14:textId="77777777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Producent:</w:t>
            </w:r>
          </w:p>
          <w:p w14:paraId="795F3D8B" w14:textId="77777777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4D89" w14:textId="3A145BF7" w:rsidR="000E7E3B" w:rsidRDefault="000E7E3B">
            <w:pPr>
              <w:pStyle w:val="Bezodstpw"/>
              <w:spacing w:line="256" w:lineRule="auto"/>
              <w:rPr>
                <w:rFonts w:asciiTheme="majorHAnsi" w:hAnsiTheme="majorHAnsi"/>
                <w:color w:val="000000" w:themeColor="text1"/>
                <w:sz w:val="18"/>
                <w:szCs w:val="20"/>
                <w:lang w:eastAsia="en-US"/>
              </w:rPr>
            </w:pPr>
          </w:p>
          <w:p w14:paraId="4324C6F2" w14:textId="4DA201C8" w:rsidR="000E7E3B" w:rsidRDefault="000E7E3B">
            <w:pPr>
              <w:pStyle w:val="Bezodstpw"/>
              <w:spacing w:line="256" w:lineRule="auto"/>
              <w:rPr>
                <w:rFonts w:asciiTheme="majorHAnsi" w:hAnsiTheme="majorHAnsi"/>
                <w:color w:val="000000" w:themeColor="text1"/>
                <w:sz w:val="18"/>
                <w:lang w:eastAsia="en-US"/>
              </w:rPr>
            </w:pPr>
          </w:p>
          <w:p w14:paraId="52204DF2" w14:textId="76724AED" w:rsidR="00C362F9" w:rsidRPr="00EC4DA1" w:rsidRDefault="00C362F9">
            <w:pPr>
              <w:pStyle w:val="Bezodstpw"/>
              <w:spacing w:line="256" w:lineRule="auto"/>
              <w:rPr>
                <w:rFonts w:asciiTheme="majorHAnsi" w:hAnsiTheme="majorHAnsi"/>
                <w:color w:val="000000" w:themeColor="text1"/>
                <w:sz w:val="18"/>
                <w:lang w:eastAsia="en-US"/>
              </w:rPr>
            </w:pPr>
          </w:p>
        </w:tc>
      </w:tr>
      <w:tr w:rsidR="00EC4DA1" w:rsidRPr="00EC4DA1" w14:paraId="2FBFACB4" w14:textId="77777777" w:rsidTr="006222FE">
        <w:trPr>
          <w:trHeight w:val="193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F5D7" w14:textId="77777777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Załączniki:</w:t>
            </w:r>
          </w:p>
          <w:p w14:paraId="08CBEE62" w14:textId="77777777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DEB3" w14:textId="77777777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     </w:t>
            </w:r>
            <w:r w:rsidRPr="00AB3315">
              <w:rPr>
                <w:noProof/>
                <w:color w:val="000000" w:themeColor="text1"/>
              </w:rPr>
              <w:drawing>
                <wp:inline distT="0" distB="0" distL="0" distR="0" wp14:anchorId="1A43EEF6" wp14:editId="3B3307AB">
                  <wp:extent cx="123825" cy="1238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 Tak                                </w:t>
            </w:r>
            <w:r w:rsidRPr="00EC4DA1">
              <w:rPr>
                <w:noProof/>
                <w:color w:val="000000" w:themeColor="text1"/>
              </w:rPr>
              <w:drawing>
                <wp:inline distT="0" distB="0" distL="0" distR="0" wp14:anchorId="2FB9FCB8" wp14:editId="0D20F145">
                  <wp:extent cx="123825" cy="12382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 xml:space="preserve">  Nie</w:t>
            </w:r>
          </w:p>
          <w:p w14:paraId="0E603C3E" w14:textId="5FA9AC42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 xml:space="preserve">   1.</w:t>
            </w:r>
          </w:p>
          <w:p w14:paraId="1CF3C761" w14:textId="5C89003D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6"/>
                <w:lang w:eastAsia="en-US"/>
              </w:rPr>
              <w:t xml:space="preserve">   2. </w:t>
            </w:r>
          </w:p>
          <w:p w14:paraId="4F349833" w14:textId="1A0232A0" w:rsidR="000E7E3B" w:rsidRPr="00EC4DA1" w:rsidRDefault="000E7E3B">
            <w:pPr>
              <w:spacing w:before="40" w:line="256" w:lineRule="auto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  3.</w:t>
            </w:r>
          </w:p>
        </w:tc>
      </w:tr>
      <w:tr w:rsidR="00C93C6E" w:rsidRPr="00EC4DA1" w14:paraId="4678D0CC" w14:textId="77777777" w:rsidTr="00C93C6E">
        <w:trPr>
          <w:gridAfter w:val="1"/>
          <w:wAfter w:w="6" w:type="dxa"/>
          <w:cantSplit/>
          <w:trHeight w:val="2341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B46" w14:textId="55C90A1B" w:rsidR="00C93C6E" w:rsidRPr="00EC4DA1" w:rsidRDefault="00C93C6E">
            <w:pPr>
              <w:tabs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Calibri Light" w:hAnsi="Calibri Light"/>
                <w:b/>
                <w:color w:val="000000" w:themeColor="text1"/>
                <w:sz w:val="18"/>
                <w:szCs w:val="18"/>
                <w:lang w:eastAsia="en-US"/>
              </w:rPr>
              <w:t>WYKONAWCA:</w:t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  <w:p w14:paraId="1DB62F59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  <w:p w14:paraId="71433861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  <w:p w14:paraId="3AD6D348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  <w:p w14:paraId="5E743650" w14:textId="77777777" w:rsidR="00C93C6E" w:rsidRPr="00EC4DA1" w:rsidRDefault="00C93C6E">
            <w:pPr>
              <w:spacing w:line="256" w:lineRule="auto"/>
              <w:rPr>
                <w:rFonts w:ascii="Calibri Light" w:hAnsi="Calibri Light"/>
                <w:color w:val="000000" w:themeColor="text1"/>
                <w:sz w:val="12"/>
                <w:szCs w:val="20"/>
                <w:lang w:eastAsia="en-US"/>
              </w:rPr>
            </w:pPr>
          </w:p>
          <w:p w14:paraId="2B548E01" w14:textId="77777777" w:rsidR="00C93C6E" w:rsidRPr="00EC4DA1" w:rsidRDefault="00C93C6E">
            <w:pPr>
              <w:spacing w:line="256" w:lineRule="auto"/>
              <w:rPr>
                <w:rFonts w:ascii="Calibri Light" w:hAnsi="Calibri Light"/>
                <w:color w:val="000000" w:themeColor="text1"/>
                <w:sz w:val="12"/>
                <w:lang w:eastAsia="en-US"/>
              </w:rPr>
            </w:pPr>
          </w:p>
          <w:p w14:paraId="65D88843" w14:textId="77777777" w:rsidR="00C93C6E" w:rsidRPr="00EC4DA1" w:rsidRDefault="00C93C6E">
            <w:pPr>
              <w:spacing w:line="256" w:lineRule="auto"/>
              <w:jc w:val="center"/>
              <w:rPr>
                <w:rFonts w:ascii="Calibri Light" w:hAnsi="Calibri Light"/>
                <w:color w:val="000000" w:themeColor="text1"/>
                <w:sz w:val="12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2"/>
                <w:lang w:eastAsia="en-US"/>
              </w:rPr>
              <w:t>............................................................................................</w:t>
            </w:r>
          </w:p>
          <w:p w14:paraId="3EF0729E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after="240" w:line="256" w:lineRule="auto"/>
              <w:jc w:val="center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i/>
                <w:color w:val="000000" w:themeColor="text1"/>
                <w:sz w:val="16"/>
                <w:szCs w:val="16"/>
                <w:lang w:eastAsia="en-US"/>
              </w:rPr>
              <w:t>osoba, data, podpis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00A" w14:textId="42C54D57" w:rsidR="00C93C6E" w:rsidRPr="00EC4DA1" w:rsidRDefault="00C93C6E">
            <w:pPr>
              <w:tabs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  <w:r w:rsidRPr="00EC4DA1">
              <w:rPr>
                <w:rFonts w:ascii="Calibri Light" w:hAnsi="Calibri Light"/>
                <w:b/>
                <w:color w:val="000000" w:themeColor="text1"/>
                <w:sz w:val="18"/>
                <w:szCs w:val="18"/>
                <w:lang w:eastAsia="en-US"/>
              </w:rPr>
              <w:t>DECYZJA INSPEKTORA NADZORU:</w:t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  <w:p w14:paraId="602A84E6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2"/>
                <w:szCs w:val="20"/>
                <w:lang w:eastAsia="en-US"/>
              </w:rPr>
            </w:pPr>
            <w:r w:rsidRPr="00EC4DA1">
              <w:rPr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E8D348" wp14:editId="4BFE320B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46990</wp:posOffset>
                      </wp:positionV>
                      <wp:extent cx="113665" cy="113665"/>
                      <wp:effectExtent l="7620" t="8890" r="12065" b="10795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588B9" id="Rectangle 5" o:spid="_x0000_s1026" style="position:absolute;margin-left:107.85pt;margin-top:3.7pt;width:8.95pt;height: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"/>
                  </w:pict>
                </mc:Fallback>
              </mc:AlternateContent>
            </w:r>
            <w:r w:rsidRPr="00EC4DA1">
              <w:rPr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D2B55F" wp14:editId="3B84F480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50165</wp:posOffset>
                      </wp:positionV>
                      <wp:extent cx="113665" cy="113665"/>
                      <wp:effectExtent l="11430" t="12065" r="8255" b="762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3B791" id="Rectangle 4" o:spid="_x0000_s1026" style="position:absolute;margin-left:4.65pt;margin-top:3.95pt;width:8.95pt;height: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"/>
                  </w:pict>
                </mc:Fallback>
              </mc:AlternateContent>
            </w:r>
            <w:r w:rsidRPr="00EC4DA1">
              <w:rPr>
                <w:rFonts w:ascii="Calibri Light" w:hAnsi="Calibri Light"/>
                <w:color w:val="000000" w:themeColor="text1"/>
                <w:sz w:val="12"/>
                <w:lang w:eastAsia="en-US"/>
              </w:rPr>
              <w:tab/>
            </w:r>
            <w:r w:rsidRPr="00EC4DA1"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  <w:t>Akceptuję                                Nie akceptuję</w:t>
            </w:r>
          </w:p>
          <w:p w14:paraId="5A396084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  <w:p w14:paraId="6638968C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  <w:p w14:paraId="23F45699" w14:textId="77777777" w:rsidR="00C93C6E" w:rsidRPr="00EC4DA1" w:rsidRDefault="00C93C6E">
            <w:pPr>
              <w:tabs>
                <w:tab w:val="left" w:pos="480"/>
                <w:tab w:val="right" w:leader="dot" w:pos="10776"/>
              </w:tabs>
              <w:spacing w:before="40" w:line="256" w:lineRule="auto"/>
              <w:jc w:val="both"/>
              <w:rPr>
                <w:rFonts w:ascii="Calibri Light" w:hAnsi="Calibri Light"/>
                <w:color w:val="000000" w:themeColor="text1"/>
                <w:sz w:val="18"/>
                <w:szCs w:val="18"/>
                <w:lang w:eastAsia="en-US"/>
              </w:rPr>
            </w:pPr>
          </w:p>
          <w:p w14:paraId="6FAAE7F9" w14:textId="77777777" w:rsidR="00C93C6E" w:rsidRPr="00EC4DA1" w:rsidRDefault="00C93C6E">
            <w:pPr>
              <w:spacing w:line="256" w:lineRule="auto"/>
              <w:rPr>
                <w:rFonts w:ascii="Calibri Light" w:hAnsi="Calibri Light"/>
                <w:color w:val="000000" w:themeColor="text1"/>
                <w:sz w:val="12"/>
                <w:szCs w:val="20"/>
                <w:lang w:eastAsia="en-US"/>
              </w:rPr>
            </w:pPr>
          </w:p>
          <w:p w14:paraId="0A9224BC" w14:textId="77777777" w:rsidR="00C93C6E" w:rsidRPr="00EC4DA1" w:rsidRDefault="00C93C6E">
            <w:pPr>
              <w:spacing w:line="256" w:lineRule="auto"/>
              <w:rPr>
                <w:rFonts w:ascii="Calibri Light" w:hAnsi="Calibri Light"/>
                <w:color w:val="000000" w:themeColor="text1"/>
                <w:sz w:val="12"/>
                <w:lang w:eastAsia="en-US"/>
              </w:rPr>
            </w:pPr>
          </w:p>
          <w:p w14:paraId="2397FBB8" w14:textId="77777777" w:rsidR="00C93C6E" w:rsidRPr="00EC4DA1" w:rsidRDefault="00C93C6E">
            <w:pPr>
              <w:spacing w:line="256" w:lineRule="auto"/>
              <w:jc w:val="center"/>
              <w:rPr>
                <w:rFonts w:ascii="Calibri Light" w:hAnsi="Calibri Light"/>
                <w:color w:val="000000" w:themeColor="text1"/>
                <w:sz w:val="12"/>
                <w:lang w:eastAsia="en-US"/>
              </w:rPr>
            </w:pPr>
            <w:r w:rsidRPr="00EC4DA1">
              <w:rPr>
                <w:rFonts w:ascii="Calibri Light" w:hAnsi="Calibri Light"/>
                <w:color w:val="000000" w:themeColor="text1"/>
                <w:sz w:val="12"/>
                <w:lang w:eastAsia="en-US"/>
              </w:rPr>
              <w:t>............................................................................................</w:t>
            </w:r>
          </w:p>
          <w:p w14:paraId="18A076E5" w14:textId="77777777" w:rsidR="00C93C6E" w:rsidRPr="00EC4DA1" w:rsidRDefault="00C93C6E">
            <w:pPr>
              <w:tabs>
                <w:tab w:val="right" w:leader="dot" w:pos="10776"/>
              </w:tabs>
              <w:spacing w:before="40" w:line="256" w:lineRule="auto"/>
              <w:jc w:val="center"/>
              <w:rPr>
                <w:rFonts w:ascii="Calibri Light" w:hAnsi="Calibri Light"/>
                <w:color w:val="000000" w:themeColor="text1"/>
                <w:sz w:val="12"/>
                <w:lang w:eastAsia="en-US"/>
              </w:rPr>
            </w:pPr>
            <w:r w:rsidRPr="00EC4DA1">
              <w:rPr>
                <w:rFonts w:ascii="Calibri Light" w:hAnsi="Calibri Light"/>
                <w:i/>
                <w:color w:val="000000" w:themeColor="text1"/>
                <w:sz w:val="16"/>
                <w:szCs w:val="16"/>
                <w:lang w:eastAsia="en-US"/>
              </w:rPr>
              <w:t>osoba, data, podpis</w:t>
            </w:r>
          </w:p>
        </w:tc>
      </w:tr>
      <w:tr w:rsidR="000E7E3B" w:rsidRPr="00EC4DA1" w14:paraId="612C890A" w14:textId="77777777" w:rsidTr="006222FE">
        <w:trPr>
          <w:cantSplit/>
          <w:trHeight w:val="1370"/>
          <w:jc w:val="center"/>
        </w:trPr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3B5" w14:textId="77777777" w:rsidR="000E7E3B" w:rsidRPr="00EC4DA1" w:rsidRDefault="000E7E3B">
            <w:pPr>
              <w:spacing w:before="40" w:after="60" w:line="256" w:lineRule="auto"/>
              <w:rPr>
                <w:rFonts w:ascii="Calibri Light" w:hAnsi="Calibri Light"/>
                <w:b/>
                <w:color w:val="000000" w:themeColor="text1"/>
                <w:sz w:val="18"/>
                <w:szCs w:val="16"/>
                <w:lang w:eastAsia="en-US"/>
              </w:rPr>
            </w:pPr>
            <w:r w:rsidRPr="00EC4DA1">
              <w:rPr>
                <w:rFonts w:ascii="Calibri Light" w:hAnsi="Calibri Light"/>
                <w:b/>
                <w:color w:val="000000" w:themeColor="text1"/>
                <w:sz w:val="18"/>
                <w:szCs w:val="16"/>
                <w:lang w:eastAsia="en-US"/>
              </w:rPr>
              <w:t>UWAGI:</w:t>
            </w:r>
          </w:p>
          <w:p w14:paraId="2108392D" w14:textId="77777777" w:rsidR="000E7E3B" w:rsidRPr="00EC4DA1" w:rsidRDefault="000E7E3B">
            <w:pPr>
              <w:spacing w:before="40" w:after="60" w:line="256" w:lineRule="auto"/>
              <w:rPr>
                <w:rFonts w:ascii="Calibri Light" w:hAnsi="Calibri Light"/>
                <w:color w:val="000000" w:themeColor="text1"/>
                <w:sz w:val="16"/>
                <w:szCs w:val="16"/>
                <w:lang w:eastAsia="en-US"/>
              </w:rPr>
            </w:pPr>
          </w:p>
          <w:p w14:paraId="538645B1" w14:textId="77777777" w:rsidR="000E7E3B" w:rsidRPr="00EC4DA1" w:rsidRDefault="000E7E3B">
            <w:pPr>
              <w:spacing w:before="40" w:after="60" w:line="256" w:lineRule="auto"/>
              <w:rPr>
                <w:rFonts w:ascii="Calibri Light" w:hAnsi="Calibri Light"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04923A80" w14:textId="77777777" w:rsidR="000E7E3B" w:rsidRPr="00EC4DA1" w:rsidRDefault="000E7E3B" w:rsidP="000E7E3B">
      <w:pPr>
        <w:rPr>
          <w:color w:val="000000" w:themeColor="text1"/>
          <w:sz w:val="20"/>
          <w:szCs w:val="20"/>
        </w:rPr>
      </w:pPr>
    </w:p>
    <w:p w14:paraId="387F625C" w14:textId="2634D88D" w:rsidR="00D97177" w:rsidRDefault="00D97177" w:rsidP="00036A5A">
      <w:pPr>
        <w:ind w:left="4248"/>
        <w:rPr>
          <w:rFonts w:asciiTheme="minorHAnsi" w:hAnsiTheme="minorHAnsi" w:cstheme="minorHAnsi"/>
          <w:color w:val="000000" w:themeColor="text1"/>
        </w:rPr>
      </w:pPr>
    </w:p>
    <w:p w14:paraId="2D4C9C3D" w14:textId="77777777" w:rsidR="004A3D84" w:rsidRDefault="004A3D84" w:rsidP="00036A5A">
      <w:pPr>
        <w:ind w:left="4248"/>
        <w:rPr>
          <w:rFonts w:asciiTheme="minorHAnsi" w:hAnsiTheme="minorHAnsi" w:cstheme="minorHAnsi"/>
          <w:color w:val="000000" w:themeColor="text1"/>
        </w:rPr>
      </w:pPr>
    </w:p>
    <w:p w14:paraId="3A3E919A" w14:textId="430F7F58" w:rsidR="004A3D84" w:rsidRPr="00EC4DA1" w:rsidRDefault="004A3D84" w:rsidP="004A3D84">
      <w:pPr>
        <w:rPr>
          <w:rFonts w:asciiTheme="minorHAnsi" w:hAnsiTheme="minorHAnsi" w:cstheme="minorHAnsi"/>
          <w:color w:val="000000" w:themeColor="text1"/>
        </w:rPr>
      </w:pPr>
    </w:p>
    <w:sectPr w:rsidR="004A3D84" w:rsidRPr="00EC4DA1" w:rsidSect="007C6B71">
      <w:pgSz w:w="11906" w:h="16838"/>
      <w:pgMar w:top="1304" w:right="1418" w:bottom="130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59DF70D" w14:textId="77777777" w:rsidR="007E389D" w:rsidRDefault="007E389D" w:rsidP="00FD1FF2">
      <w:r>
        <w:separator/>
      </w:r>
    </w:p>
  </w:endnote>
  <w:endnote w:type="continuationSeparator" w:id="0">
    <w:p w14:paraId="41CAE0E4" w14:textId="77777777" w:rsidR="007E389D" w:rsidRDefault="007E389D" w:rsidP="00FD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8B1A0F" w14:textId="77777777" w:rsidR="007E389D" w:rsidRDefault="007E389D" w:rsidP="00FD1FF2">
      <w:r>
        <w:separator/>
      </w:r>
    </w:p>
  </w:footnote>
  <w:footnote w:type="continuationSeparator" w:id="0">
    <w:p w14:paraId="64185A0C" w14:textId="77777777" w:rsidR="007E389D" w:rsidRDefault="007E389D" w:rsidP="00FD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 "/>
      <w:lvlJc w:val="left"/>
      <w:pPr>
        <w:tabs>
          <w:tab w:val="num" w:pos="993"/>
        </w:tabs>
        <w:ind w:left="993" w:hanging="283"/>
      </w:pPr>
      <w:rPr>
        <w:rFonts w:cs="Calibri"/>
        <w:b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  <w:rPr>
        <w:rFonts w:ascii="Symbol" w:hAnsi="Symbol" w:cs="OpenSymbol"/>
      </w:rPr>
    </w:lvl>
    <w:lvl w:ilvl="4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10"/>
        </w:tabs>
        <w:ind w:left="710" w:firstLine="0"/>
      </w:pPr>
    </w:lvl>
  </w:abstractNum>
  <w:abstractNum w:abstractNumId="1" w15:restartNumberingAfterBreak="0">
    <w:nsid w:val="00000006"/>
    <w:multiLevelType w:val="multilevel"/>
    <w:tmpl w:val="0000000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D"/>
    <w:multiLevelType w:val="multilevel"/>
    <w:tmpl w:val="05D62A90"/>
    <w:name w:val="WW8Num13"/>
    <w:lvl w:ilvl="0">
      <w:start w:val="1"/>
      <w:numFmt w:val="decimal"/>
      <w:lvlText w:val="%1."/>
      <w:lvlJc w:val="left"/>
      <w:pPr>
        <w:tabs>
          <w:tab w:val="num" w:pos="813"/>
        </w:tabs>
        <w:ind w:left="813" w:hanging="18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2073"/>
        </w:tabs>
        <w:ind w:left="2073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793"/>
        </w:tabs>
        <w:ind w:left="2793" w:hanging="180"/>
      </w:pPr>
      <w:rPr>
        <w:rFonts w:ascii="Calibri" w:eastAsia="Times New Roman" w:hAnsi="Calibri" w:cs="Times New Roman"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4233"/>
        </w:tabs>
        <w:ind w:left="4233" w:hanging="360"/>
      </w:pPr>
      <w:rPr>
        <w:rFonts w:ascii="Calibri" w:eastAsia="Times New Roman" w:hAnsi="Calibri"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5133"/>
        </w:tabs>
        <w:ind w:left="5133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10"/>
    <w:multiLevelType w:val="multilevel"/>
    <w:tmpl w:val="E8B27678"/>
    <w:name w:val="WW8Num20"/>
    <w:lvl w:ilvl="0">
      <w:start w:val="10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/>
        <w:b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0000018"/>
    <w:multiLevelType w:val="multilevel"/>
    <w:tmpl w:val="13A8640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ascii="Calibri" w:hAnsi="Calibri" w:cs="Calibri" w:hint="default"/>
        <w:b/>
        <w:bCs/>
      </w:rPr>
    </w:lvl>
    <w:lvl w:ilvl="3">
      <w:start w:val="2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0000023"/>
    <w:multiLevelType w:val="multilevel"/>
    <w:tmpl w:val="C03AE5A0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0000002E"/>
    <w:multiLevelType w:val="singleLevel"/>
    <w:tmpl w:val="0000002E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4"/>
        <w:szCs w:val="24"/>
      </w:rPr>
    </w:lvl>
  </w:abstractNum>
  <w:abstractNum w:abstractNumId="8" w15:restartNumberingAfterBreak="0">
    <w:nsid w:val="0000004D"/>
    <w:multiLevelType w:val="singleLevel"/>
    <w:tmpl w:val="0000004D"/>
    <w:name w:val="WW8Num76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hAnsi="Arial Narrow" w:cs="Arial Narrow"/>
        <w:b w:val="0"/>
        <w:bCs w:val="0"/>
        <w:i w:val="0"/>
        <w:iCs w:val="0"/>
      </w:rPr>
    </w:lvl>
  </w:abstractNum>
  <w:abstractNum w:abstractNumId="9" w15:restartNumberingAfterBreak="0">
    <w:nsid w:val="00000075"/>
    <w:multiLevelType w:val="multilevel"/>
    <w:tmpl w:val="729889B0"/>
    <w:name w:val="WW8Num1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Calibri" w:eastAsia="Times New Roman" w:hAnsi="Calibri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03452A06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73B02D0"/>
    <w:multiLevelType w:val="hybridMultilevel"/>
    <w:tmpl w:val="F3849DF8"/>
    <w:lvl w:ilvl="0" w:tplc="3CB68E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07EB6EAA"/>
    <w:multiLevelType w:val="hybridMultilevel"/>
    <w:tmpl w:val="F8DA67FC"/>
    <w:lvl w:ilvl="0" w:tplc="63D09380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1E4BF9"/>
    <w:multiLevelType w:val="hybridMultilevel"/>
    <w:tmpl w:val="3152883E"/>
    <w:lvl w:ilvl="0" w:tplc="138E8BDC">
      <w:start w:val="1"/>
      <w:numFmt w:val="decimal"/>
      <w:lvlText w:val="%1."/>
      <w:lvlJc w:val="left"/>
      <w:pPr>
        <w:ind w:left="720" w:hanging="360"/>
      </w:pPr>
      <w:rPr>
        <w:rFonts w:asciiTheme="minorHAnsi" w:eastAsia="Batang" w:hAnsiTheme="minorHAnsi" w:cstheme="minorHAnsi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B62E7"/>
    <w:multiLevelType w:val="hybridMultilevel"/>
    <w:tmpl w:val="F73EB68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0C3F0E9A"/>
    <w:multiLevelType w:val="hybridMultilevel"/>
    <w:tmpl w:val="B12EC4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84F05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0C170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7B6985"/>
    <w:multiLevelType w:val="hybridMultilevel"/>
    <w:tmpl w:val="D4D2291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1">
      <w:start w:val="1"/>
      <w:numFmt w:val="decimal"/>
      <w:lvlText w:val="%3)"/>
      <w:lvlJc w:val="lef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0DC72AE8"/>
    <w:multiLevelType w:val="hybridMultilevel"/>
    <w:tmpl w:val="3A927988"/>
    <w:lvl w:ilvl="0" w:tplc="55F072A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0E092A19"/>
    <w:multiLevelType w:val="hybridMultilevel"/>
    <w:tmpl w:val="F5D20B14"/>
    <w:lvl w:ilvl="0" w:tplc="04150011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ascii="Times New Roman" w:hAnsi="Times New Roman" w:cs="Times New Roman"/>
      </w:rPr>
    </w:lvl>
    <w:lvl w:ilvl="2" w:tplc="7424E748">
      <w:start w:val="1"/>
      <w:numFmt w:val="lowerLetter"/>
      <w:lvlText w:val="%3)"/>
      <w:lvlJc w:val="left"/>
      <w:pPr>
        <w:ind w:left="2869" w:hanging="180"/>
      </w:pPr>
      <w:rPr>
        <w:rFonts w:asciiTheme="minorHAnsi" w:hAnsiTheme="minorHAnsi" w:cs="Arial"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0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2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6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89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0E5051B1"/>
    <w:multiLevelType w:val="hybridMultilevel"/>
    <w:tmpl w:val="50346E1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1">
      <w:start w:val="1"/>
      <w:numFmt w:val="decimal"/>
      <w:lvlText w:val="%3)"/>
      <w:lvlJc w:val="lef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11940F7A"/>
    <w:multiLevelType w:val="hybridMultilevel"/>
    <w:tmpl w:val="B33C75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1F5211"/>
    <w:multiLevelType w:val="hybridMultilevel"/>
    <w:tmpl w:val="73F05DC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421A4BFA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12A0319D"/>
    <w:multiLevelType w:val="hybridMultilevel"/>
    <w:tmpl w:val="A3D0E456"/>
    <w:lvl w:ilvl="0" w:tplc="262A83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15201656"/>
    <w:multiLevelType w:val="hybridMultilevel"/>
    <w:tmpl w:val="345AC56E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4" w15:restartNumberingAfterBreak="0">
    <w:nsid w:val="1608703D"/>
    <w:multiLevelType w:val="hybridMultilevel"/>
    <w:tmpl w:val="542809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C79E6ECA">
      <w:start w:val="1"/>
      <w:numFmt w:val="decimal"/>
      <w:lvlText w:val="%3)"/>
      <w:lvlJc w:val="right"/>
      <w:pPr>
        <w:ind w:left="2444" w:hanging="180"/>
      </w:pPr>
      <w:rPr>
        <w:rFonts w:ascii="Calibri" w:eastAsia="Times New Roman" w:hAnsi="Calibri"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80B1E21"/>
    <w:multiLevelType w:val="multilevel"/>
    <w:tmpl w:val="2A44D55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582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ascii="Times New Roman" w:hAnsi="Times New Roman" w:cs="Times New Roman"/>
      </w:rPr>
    </w:lvl>
  </w:abstractNum>
  <w:abstractNum w:abstractNumId="26" w15:restartNumberingAfterBreak="0">
    <w:nsid w:val="19602D28"/>
    <w:multiLevelType w:val="hybridMultilevel"/>
    <w:tmpl w:val="35A6AD3A"/>
    <w:lvl w:ilvl="0" w:tplc="9D009BCA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197250BC"/>
    <w:multiLevelType w:val="hybridMultilevel"/>
    <w:tmpl w:val="DD8A76BC"/>
    <w:lvl w:ilvl="0" w:tplc="207C9DE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1C5983"/>
    <w:multiLevelType w:val="hybridMultilevel"/>
    <w:tmpl w:val="0C44FE9E"/>
    <w:lvl w:ilvl="0" w:tplc="AFDC20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1C2A3997"/>
    <w:multiLevelType w:val="hybridMultilevel"/>
    <w:tmpl w:val="3A98363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1FF95B37"/>
    <w:multiLevelType w:val="multilevel"/>
    <w:tmpl w:val="3638805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1" w15:restartNumberingAfterBreak="0">
    <w:nsid w:val="20D82D44"/>
    <w:multiLevelType w:val="hybridMultilevel"/>
    <w:tmpl w:val="A6162FE6"/>
    <w:name w:val="WW8Num2422"/>
    <w:lvl w:ilvl="0" w:tplc="397C93FC">
      <w:start w:val="1"/>
      <w:numFmt w:val="lowerLetter"/>
      <w:lvlText w:val="%1)"/>
      <w:lvlJc w:val="left"/>
      <w:pPr>
        <w:ind w:left="1003" w:hanging="360"/>
      </w:pPr>
      <w:rPr>
        <w:rFonts w:ascii="Calibri" w:hAnsi="Calibri" w:cs="Calibri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23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43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163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883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03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23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043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763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20E34D32"/>
    <w:multiLevelType w:val="hybridMultilevel"/>
    <w:tmpl w:val="BFA25678"/>
    <w:lvl w:ilvl="0" w:tplc="A6A0F6AC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20EE0A67"/>
    <w:multiLevelType w:val="multilevel"/>
    <w:tmpl w:val="ABAED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23827C9B"/>
    <w:multiLevelType w:val="hybridMultilevel"/>
    <w:tmpl w:val="4A0E8A1C"/>
    <w:lvl w:ilvl="0" w:tplc="0B74BC6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D76636"/>
    <w:multiLevelType w:val="hybridMultilevel"/>
    <w:tmpl w:val="83B2D6CA"/>
    <w:lvl w:ilvl="0" w:tplc="F132C07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Calibri" w:hAnsi="Calibri" w:cs="Calibri" w:hint="default"/>
      </w:rPr>
    </w:lvl>
    <w:lvl w:ilvl="1" w:tplc="A502EE6A">
      <w:start w:val="1"/>
      <w:numFmt w:val="decimal"/>
      <w:lvlText w:val="%2)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962"/>
        </w:tabs>
        <w:ind w:left="2962" w:hanging="360"/>
      </w:pPr>
      <w:rPr>
        <w:rFonts w:ascii="Wingdings" w:hAnsi="Wingdings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502"/>
        </w:tabs>
        <w:ind w:left="3502" w:hanging="360"/>
      </w:pPr>
      <w:rPr>
        <w:rFonts w:ascii="Times New Roman" w:hAnsi="Times New Roman" w:cs="Times New Roman"/>
      </w:rPr>
    </w:lvl>
    <w:lvl w:ilvl="4" w:tplc="69E28912">
      <w:start w:val="1"/>
      <w:numFmt w:val="lowerLetter"/>
      <w:lvlText w:val="%5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Times New Roman"/>
      </w:rPr>
    </w:lvl>
    <w:lvl w:ilvl="5" w:tplc="0415000F">
      <w:start w:val="1"/>
      <w:numFmt w:val="decimal"/>
      <w:lvlText w:val="%6."/>
      <w:lvlJc w:val="left"/>
      <w:pPr>
        <w:tabs>
          <w:tab w:val="num" w:pos="5122"/>
        </w:tabs>
        <w:ind w:left="5122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662"/>
        </w:tabs>
        <w:ind w:left="5662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82"/>
        </w:tabs>
        <w:ind w:left="6382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102"/>
        </w:tabs>
        <w:ind w:left="7102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27231F83"/>
    <w:multiLevelType w:val="hybridMultilevel"/>
    <w:tmpl w:val="7ADCE1C2"/>
    <w:lvl w:ilvl="0" w:tplc="A502EE6A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5ACEF66E">
      <w:start w:val="1"/>
      <w:numFmt w:val="decimal"/>
      <w:lvlText w:val="%3."/>
      <w:lvlJc w:val="left"/>
      <w:pPr>
        <w:tabs>
          <w:tab w:val="num" w:pos="2264"/>
        </w:tabs>
        <w:ind w:left="2264" w:hanging="360"/>
      </w:pPr>
      <w:rPr>
        <w:rFonts w:asciiTheme="minorHAnsi" w:hAnsiTheme="minorHAnsi" w:cstheme="minorHAnsi" w:hint="default"/>
        <w:b w:val="0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2844767F"/>
    <w:multiLevelType w:val="hybridMultilevel"/>
    <w:tmpl w:val="910ABB0A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29427365"/>
    <w:multiLevelType w:val="hybridMultilevel"/>
    <w:tmpl w:val="63205B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2CC54EDF"/>
    <w:multiLevelType w:val="hybridMultilevel"/>
    <w:tmpl w:val="24FAD2E6"/>
    <w:lvl w:ilvl="0" w:tplc="CAA6FA1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FB54D2"/>
    <w:multiLevelType w:val="hybridMultilevel"/>
    <w:tmpl w:val="5A1EA322"/>
    <w:lvl w:ilvl="0" w:tplc="DADEF6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2DA67DC1"/>
    <w:multiLevelType w:val="hybridMultilevel"/>
    <w:tmpl w:val="B2ECAF0A"/>
    <w:lvl w:ilvl="0" w:tplc="8116A5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2" w15:restartNumberingAfterBreak="0">
    <w:nsid w:val="2EB7506D"/>
    <w:multiLevelType w:val="hybridMultilevel"/>
    <w:tmpl w:val="687004B0"/>
    <w:lvl w:ilvl="0" w:tplc="3040710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E82EB44">
      <w:start w:val="1"/>
      <w:numFmt w:val="decimal"/>
      <w:lvlText w:val="%3)"/>
      <w:lvlJc w:val="left"/>
      <w:pPr>
        <w:ind w:left="2700" w:hanging="360"/>
      </w:pPr>
    </w:lvl>
    <w:lvl w:ilvl="3" w:tplc="90603CC4">
      <w:start w:val="10"/>
      <w:numFmt w:val="decimal"/>
      <w:lvlText w:val="%4"/>
      <w:lvlJc w:val="left"/>
      <w:pPr>
        <w:ind w:left="3240" w:hanging="360"/>
      </w:pPr>
      <w:rPr>
        <w:rFonts w:ascii="Times New Roman" w:hAnsi="Times New Roman" w:cs="Times New Roman" w:hint="default"/>
        <w:b w:val="0"/>
        <w:sz w:val="24"/>
      </w:rPr>
    </w:lvl>
    <w:lvl w:ilvl="4" w:tplc="33628A16">
      <w:start w:val="1"/>
      <w:numFmt w:val="decimal"/>
      <w:lvlText w:val="%5."/>
      <w:lvlJc w:val="left"/>
      <w:pPr>
        <w:ind w:left="3960" w:hanging="360"/>
      </w:pPr>
    </w:lvl>
    <w:lvl w:ilvl="5" w:tplc="3040710C">
      <w:start w:val="1"/>
      <w:numFmt w:val="bullet"/>
      <w:lvlText w:val=""/>
      <w:lvlJc w:val="left"/>
      <w:pPr>
        <w:ind w:left="4860" w:hanging="360"/>
      </w:pPr>
      <w:rPr>
        <w:rFonts w:ascii="Symbol" w:hAnsi="Symbol" w:hint="default"/>
      </w:rPr>
    </w:lvl>
    <w:lvl w:ilvl="6" w:tplc="24F6667A">
      <w:start w:val="1"/>
      <w:numFmt w:val="lowerLetter"/>
      <w:lvlText w:val="%7)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3574A7A"/>
    <w:multiLevelType w:val="hybridMultilevel"/>
    <w:tmpl w:val="07B2A204"/>
    <w:lvl w:ilvl="0" w:tplc="0B34400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3362738E"/>
    <w:multiLevelType w:val="hybridMultilevel"/>
    <w:tmpl w:val="C3D42822"/>
    <w:lvl w:ilvl="0" w:tplc="9222D0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E6AB554">
      <w:start w:val="1"/>
      <w:numFmt w:val="decimal"/>
      <w:lvlText w:val="%4)"/>
      <w:lvlJc w:val="left"/>
      <w:pPr>
        <w:ind w:left="2880" w:hanging="360"/>
      </w:pPr>
      <w:rPr>
        <w:rFonts w:ascii="Calibri" w:hAnsi="Calibri" w:cs="Calibri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5" w15:restartNumberingAfterBreak="0">
    <w:nsid w:val="337848D6"/>
    <w:multiLevelType w:val="hybridMultilevel"/>
    <w:tmpl w:val="B49C71E0"/>
    <w:lvl w:ilvl="0" w:tplc="5F4E86C4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33AD32BA"/>
    <w:multiLevelType w:val="hybridMultilevel"/>
    <w:tmpl w:val="943AE28E"/>
    <w:lvl w:ilvl="0" w:tplc="30407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AD086E"/>
    <w:multiLevelType w:val="hybridMultilevel"/>
    <w:tmpl w:val="38E03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F83B5F"/>
    <w:multiLevelType w:val="hybridMultilevel"/>
    <w:tmpl w:val="A8C6286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9" w15:restartNumberingAfterBreak="0">
    <w:nsid w:val="36064451"/>
    <w:multiLevelType w:val="hybridMultilevel"/>
    <w:tmpl w:val="2F70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AA7EEA"/>
    <w:multiLevelType w:val="hybridMultilevel"/>
    <w:tmpl w:val="55ECC6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A82AA8"/>
    <w:multiLevelType w:val="multilevel"/>
    <w:tmpl w:val="41D4BE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/>
      </w:rPr>
    </w:lvl>
  </w:abstractNum>
  <w:abstractNum w:abstractNumId="52" w15:restartNumberingAfterBreak="0">
    <w:nsid w:val="41EE1145"/>
    <w:multiLevelType w:val="hybridMultilevel"/>
    <w:tmpl w:val="C0BC8390"/>
    <w:lvl w:ilvl="0" w:tplc="B128BA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3" w15:restartNumberingAfterBreak="0">
    <w:nsid w:val="43A72C60"/>
    <w:multiLevelType w:val="hybridMultilevel"/>
    <w:tmpl w:val="48A8D93A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4" w15:restartNumberingAfterBreak="0">
    <w:nsid w:val="46A2090C"/>
    <w:multiLevelType w:val="hybridMultilevel"/>
    <w:tmpl w:val="713EC43E"/>
    <w:lvl w:ilvl="0" w:tplc="FFCAA3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5" w15:restartNumberingAfterBreak="0">
    <w:nsid w:val="47054FF9"/>
    <w:multiLevelType w:val="hybridMultilevel"/>
    <w:tmpl w:val="E328F9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pStyle w:val="IIIpoziom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4879200C"/>
    <w:multiLevelType w:val="hybridMultilevel"/>
    <w:tmpl w:val="59266CA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7" w15:restartNumberingAfterBreak="0">
    <w:nsid w:val="4A793F6A"/>
    <w:multiLevelType w:val="hybridMultilevel"/>
    <w:tmpl w:val="BC06E1DA"/>
    <w:lvl w:ilvl="0" w:tplc="1B7CB3BC">
      <w:start w:val="1"/>
      <w:numFmt w:val="lowerLetter"/>
      <w:lvlText w:val="%1)"/>
      <w:lvlJc w:val="left"/>
      <w:pPr>
        <w:ind w:left="98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58" w15:restartNumberingAfterBreak="0">
    <w:nsid w:val="4D19055B"/>
    <w:multiLevelType w:val="hybridMultilevel"/>
    <w:tmpl w:val="851E5D5E"/>
    <w:lvl w:ilvl="0" w:tplc="B5A2A0E2">
      <w:start w:val="32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9" w15:restartNumberingAfterBreak="0">
    <w:nsid w:val="4DFC114A"/>
    <w:multiLevelType w:val="hybridMultilevel"/>
    <w:tmpl w:val="67AEDB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E1A79B5"/>
    <w:multiLevelType w:val="hybridMultilevel"/>
    <w:tmpl w:val="E716C8A4"/>
    <w:lvl w:ilvl="0" w:tplc="3040710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1" w15:restartNumberingAfterBreak="0">
    <w:nsid w:val="4E7D575C"/>
    <w:multiLevelType w:val="hybridMultilevel"/>
    <w:tmpl w:val="03A67170"/>
    <w:lvl w:ilvl="0" w:tplc="0415000F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12EB0"/>
    <w:multiLevelType w:val="hybridMultilevel"/>
    <w:tmpl w:val="B0CE4774"/>
    <w:lvl w:ilvl="0" w:tplc="3040710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3" w15:restartNumberingAfterBreak="0">
    <w:nsid w:val="506746D5"/>
    <w:multiLevelType w:val="hybridMultilevel"/>
    <w:tmpl w:val="1F5419E0"/>
    <w:lvl w:ilvl="0" w:tplc="0415000F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64" w15:restartNumberingAfterBreak="0">
    <w:nsid w:val="51403F13"/>
    <w:multiLevelType w:val="multilevel"/>
    <w:tmpl w:val="A04887C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582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6"/>
      <w:numFmt w:val="decimal"/>
      <w:lvlText w:val="%4."/>
      <w:lvlJc w:val="left"/>
      <w:pPr>
        <w:tabs>
          <w:tab w:val="num" w:pos="3077"/>
        </w:tabs>
        <w:ind w:left="0" w:firstLine="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5" w15:restartNumberingAfterBreak="0">
    <w:nsid w:val="556C5062"/>
    <w:multiLevelType w:val="hybridMultilevel"/>
    <w:tmpl w:val="05E2F08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414084"/>
    <w:multiLevelType w:val="hybridMultilevel"/>
    <w:tmpl w:val="1C728CDC"/>
    <w:lvl w:ilvl="0" w:tplc="4900E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50FC2E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7" w15:restartNumberingAfterBreak="0">
    <w:nsid w:val="58B43BBA"/>
    <w:multiLevelType w:val="hybridMultilevel"/>
    <w:tmpl w:val="99CCAE76"/>
    <w:lvl w:ilvl="0" w:tplc="04150019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C236366"/>
    <w:multiLevelType w:val="hybridMultilevel"/>
    <w:tmpl w:val="F2261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FB2A1F8">
      <w:start w:val="1"/>
      <w:numFmt w:val="lowerLetter"/>
      <w:lvlText w:val="%2)"/>
      <w:lvlJc w:val="left"/>
      <w:pPr>
        <w:ind w:left="1440" w:hanging="360"/>
      </w:pPr>
    </w:lvl>
    <w:lvl w:ilvl="2" w:tplc="4980313C">
      <w:start w:val="1"/>
      <w:numFmt w:val="lowerLetter"/>
      <w:lvlText w:val="%3)"/>
      <w:lvlJc w:val="left"/>
      <w:pPr>
        <w:ind w:left="2160" w:hanging="180"/>
      </w:pPr>
      <w:rPr>
        <w:rFonts w:ascii="Calibri" w:eastAsia="Times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B25467"/>
    <w:multiLevelType w:val="hybridMultilevel"/>
    <w:tmpl w:val="113232BC"/>
    <w:lvl w:ilvl="0" w:tplc="F9C833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E21DC3"/>
    <w:multiLevelType w:val="hybridMultilevel"/>
    <w:tmpl w:val="CD828A5C"/>
    <w:lvl w:ilvl="0" w:tplc="6A5481A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5FAB79ED"/>
    <w:multiLevelType w:val="multilevel"/>
    <w:tmpl w:val="1AE62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582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077"/>
        </w:tabs>
        <w:ind w:left="0" w:firstLine="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ascii="Times New Roman" w:hAnsi="Times New Roman" w:cs="Times New Roman"/>
      </w:rPr>
    </w:lvl>
  </w:abstractNum>
  <w:abstractNum w:abstractNumId="72" w15:restartNumberingAfterBreak="0">
    <w:nsid w:val="62C33037"/>
    <w:multiLevelType w:val="hybridMultilevel"/>
    <w:tmpl w:val="83E2EBC4"/>
    <w:lvl w:ilvl="0" w:tplc="0415000F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/>
      </w:rPr>
    </w:lvl>
    <w:lvl w:ilvl="1" w:tplc="47D4E1A0">
      <w:start w:val="1"/>
      <w:numFmt w:val="decimal"/>
      <w:lvlText w:val="%2)"/>
      <w:lvlJc w:val="left"/>
      <w:pPr>
        <w:ind w:left="1797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ascii="Times New Roman" w:hAnsi="Times New Roman" w:cs="Times New Roman"/>
      </w:rPr>
    </w:lvl>
  </w:abstractNum>
  <w:abstractNum w:abstractNumId="73" w15:restartNumberingAfterBreak="0">
    <w:nsid w:val="62E3632E"/>
    <w:multiLevelType w:val="hybridMultilevel"/>
    <w:tmpl w:val="58427676"/>
    <w:lvl w:ilvl="0" w:tplc="F410D5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4" w15:restartNumberingAfterBreak="0">
    <w:nsid w:val="66A231F2"/>
    <w:multiLevelType w:val="hybridMultilevel"/>
    <w:tmpl w:val="B368354C"/>
    <w:lvl w:ilvl="0" w:tplc="033ECE5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5" w15:restartNumberingAfterBreak="0">
    <w:nsid w:val="6A6D3003"/>
    <w:multiLevelType w:val="hybridMultilevel"/>
    <w:tmpl w:val="E3A844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2"/>
        <w:szCs w:val="22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6" w15:restartNumberingAfterBreak="0">
    <w:nsid w:val="6BC76F77"/>
    <w:multiLevelType w:val="hybridMultilevel"/>
    <w:tmpl w:val="04A20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CD6629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202AB8"/>
    <w:multiLevelType w:val="hybridMultilevel"/>
    <w:tmpl w:val="6200284C"/>
    <w:lvl w:ilvl="0" w:tplc="4B264718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728932F1"/>
    <w:multiLevelType w:val="hybridMultilevel"/>
    <w:tmpl w:val="4432851C"/>
    <w:lvl w:ilvl="0" w:tplc="DAE28E1A">
      <w:start w:val="10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4A1BF2"/>
    <w:multiLevelType w:val="hybridMultilevel"/>
    <w:tmpl w:val="397A7F96"/>
    <w:lvl w:ilvl="0" w:tplc="41608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0" w15:restartNumberingAfterBreak="0">
    <w:nsid w:val="750645AD"/>
    <w:multiLevelType w:val="hybridMultilevel"/>
    <w:tmpl w:val="3168BB30"/>
    <w:lvl w:ilvl="0" w:tplc="A844AC7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EC6C53"/>
    <w:multiLevelType w:val="multilevel"/>
    <w:tmpl w:val="49129DB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907" w:hanging="623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038" w:hanging="754"/>
      </w:pPr>
      <w:rPr>
        <w:rFonts w:ascii="Calibri" w:eastAsia="Times New Roman" w:hAnsi="Calibri" w:cs="Times New Roman"/>
        <w:b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Times New Roman"/>
        <w:b w:val="0"/>
        <w:color w:val="auto"/>
        <w:sz w:val="22"/>
        <w:szCs w:val="22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82" w15:restartNumberingAfterBreak="0">
    <w:nsid w:val="78053554"/>
    <w:multiLevelType w:val="hybridMultilevel"/>
    <w:tmpl w:val="69147A68"/>
    <w:lvl w:ilvl="0" w:tplc="0415001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3" w15:restartNumberingAfterBreak="0">
    <w:nsid w:val="7A9F6F61"/>
    <w:multiLevelType w:val="hybridMultilevel"/>
    <w:tmpl w:val="4A88C766"/>
    <w:lvl w:ilvl="0" w:tplc="FBB632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4" w15:restartNumberingAfterBreak="0">
    <w:nsid w:val="7AA54E9E"/>
    <w:multiLevelType w:val="hybridMultilevel"/>
    <w:tmpl w:val="65501DA8"/>
    <w:lvl w:ilvl="0" w:tplc="E0BE62D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ascii="Times New Roman" w:hAnsi="Times New Roman" w:cs="Times New Roman"/>
      </w:rPr>
    </w:lvl>
  </w:abstractNum>
  <w:abstractNum w:abstractNumId="85" w15:restartNumberingAfterBreak="0">
    <w:nsid w:val="7B3F043D"/>
    <w:multiLevelType w:val="hybridMultilevel"/>
    <w:tmpl w:val="1BB43CA0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86" w15:restartNumberingAfterBreak="0">
    <w:nsid w:val="7BA715C9"/>
    <w:multiLevelType w:val="hybridMultilevel"/>
    <w:tmpl w:val="D730F4F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388455">
    <w:abstractNumId w:val="55"/>
  </w:num>
  <w:num w:numId="2" w16cid:durableId="189696652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107742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303466">
    <w:abstractNumId w:val="40"/>
  </w:num>
  <w:num w:numId="5" w16cid:durableId="5145401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4045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191438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53199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385724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61009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63354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97573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846886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6447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70195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691424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6100680">
    <w:abstractNumId w:val="54"/>
  </w:num>
  <w:num w:numId="18" w16cid:durableId="333846460">
    <w:abstractNumId w:val="15"/>
  </w:num>
  <w:num w:numId="19" w16cid:durableId="819614589">
    <w:abstractNumId w:val="69"/>
  </w:num>
  <w:num w:numId="20" w16cid:durableId="2145347908">
    <w:abstractNumId w:val="67"/>
  </w:num>
  <w:num w:numId="21" w16cid:durableId="110783684">
    <w:abstractNumId w:val="79"/>
  </w:num>
  <w:num w:numId="22" w16cid:durableId="693532166">
    <w:abstractNumId w:val="10"/>
  </w:num>
  <w:num w:numId="23" w16cid:durableId="657153496">
    <w:abstractNumId w:val="80"/>
  </w:num>
  <w:num w:numId="24" w16cid:durableId="571933292">
    <w:abstractNumId w:val="25"/>
  </w:num>
  <w:num w:numId="25" w16cid:durableId="75907023">
    <w:abstractNumId w:val="37"/>
  </w:num>
  <w:num w:numId="26" w16cid:durableId="485168614">
    <w:abstractNumId w:val="18"/>
  </w:num>
  <w:num w:numId="27" w16cid:durableId="2126341772">
    <w:abstractNumId w:val="75"/>
  </w:num>
  <w:num w:numId="28" w16cid:durableId="1184974947">
    <w:abstractNumId w:val="81"/>
  </w:num>
  <w:num w:numId="29" w16cid:durableId="132604413">
    <w:abstractNumId w:val="28"/>
  </w:num>
  <w:num w:numId="30" w16cid:durableId="1126048812">
    <w:abstractNumId w:val="12"/>
  </w:num>
  <w:num w:numId="31" w16cid:durableId="1463424507">
    <w:abstractNumId w:val="26"/>
  </w:num>
  <w:num w:numId="32" w16cid:durableId="1041710124">
    <w:abstractNumId w:val="76"/>
  </w:num>
  <w:num w:numId="33" w16cid:durableId="969552867">
    <w:abstractNumId w:val="33"/>
  </w:num>
  <w:num w:numId="34" w16cid:durableId="1006513760">
    <w:abstractNumId w:val="20"/>
  </w:num>
  <w:num w:numId="35" w16cid:durableId="263803153">
    <w:abstractNumId w:val="59"/>
  </w:num>
  <w:num w:numId="36" w16cid:durableId="1561938924">
    <w:abstractNumId w:val="24"/>
  </w:num>
  <w:num w:numId="37" w16cid:durableId="1335034404">
    <w:abstractNumId w:val="60"/>
  </w:num>
  <w:num w:numId="38" w16cid:durableId="1040327982">
    <w:abstractNumId w:val="19"/>
  </w:num>
  <w:num w:numId="39" w16cid:durableId="582688260">
    <w:abstractNumId w:val="16"/>
  </w:num>
  <w:num w:numId="40" w16cid:durableId="579677260">
    <w:abstractNumId w:val="11"/>
  </w:num>
  <w:num w:numId="41" w16cid:durableId="1395080000">
    <w:abstractNumId w:val="29"/>
  </w:num>
  <w:num w:numId="42" w16cid:durableId="1812558620">
    <w:abstractNumId w:val="23"/>
  </w:num>
  <w:num w:numId="43" w16cid:durableId="23333604">
    <w:abstractNumId w:val="14"/>
  </w:num>
  <w:num w:numId="44" w16cid:durableId="461195350">
    <w:abstractNumId w:val="52"/>
  </w:num>
  <w:num w:numId="45" w16cid:durableId="346373779">
    <w:abstractNumId w:val="41"/>
  </w:num>
  <w:num w:numId="46" w16cid:durableId="761224721">
    <w:abstractNumId w:val="48"/>
  </w:num>
  <w:num w:numId="47" w16cid:durableId="1714427808">
    <w:abstractNumId w:val="85"/>
  </w:num>
  <w:num w:numId="48" w16cid:durableId="960653813">
    <w:abstractNumId w:val="49"/>
  </w:num>
  <w:num w:numId="49" w16cid:durableId="596404939">
    <w:abstractNumId w:val="50"/>
  </w:num>
  <w:num w:numId="50" w16cid:durableId="1120995691">
    <w:abstractNumId w:val="62"/>
  </w:num>
  <w:num w:numId="51" w16cid:durableId="2037268862">
    <w:abstractNumId w:val="65"/>
  </w:num>
  <w:num w:numId="52" w16cid:durableId="1478109945">
    <w:abstractNumId w:val="30"/>
  </w:num>
  <w:num w:numId="53" w16cid:durableId="1331036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521786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6108262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2631104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74325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1968268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5639708">
    <w:abstractNumId w:val="46"/>
  </w:num>
  <w:num w:numId="60" w16cid:durableId="188417002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554270540">
    <w:abstractNumId w:val="73"/>
  </w:num>
  <w:num w:numId="62" w16cid:durableId="2094693303">
    <w:abstractNumId w:val="72"/>
  </w:num>
  <w:num w:numId="63" w16cid:durableId="932130995">
    <w:abstractNumId w:val="21"/>
  </w:num>
  <w:num w:numId="64" w16cid:durableId="150030069">
    <w:abstractNumId w:val="56"/>
  </w:num>
  <w:num w:numId="65" w16cid:durableId="95436235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9785346">
    <w:abstractNumId w:val="58"/>
  </w:num>
  <w:num w:numId="67" w16cid:durableId="1162309209">
    <w:abstractNumId w:val="83"/>
  </w:num>
  <w:num w:numId="68" w16cid:durableId="1675378493">
    <w:abstractNumId w:val="64"/>
  </w:num>
  <w:num w:numId="69" w16cid:durableId="25972638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805006666">
    <w:abstractNumId w:val="35"/>
  </w:num>
  <w:num w:numId="71" w16cid:durableId="734166352">
    <w:abstractNumId w:val="82"/>
  </w:num>
  <w:num w:numId="72" w16cid:durableId="1215041335">
    <w:abstractNumId w:val="38"/>
  </w:num>
  <w:num w:numId="73" w16cid:durableId="1075785747">
    <w:abstractNumId w:val="34"/>
  </w:num>
  <w:num w:numId="74" w16cid:durableId="1023290156">
    <w:abstractNumId w:val="39"/>
  </w:num>
  <w:num w:numId="75" w16cid:durableId="1921017059">
    <w:abstractNumId w:val="78"/>
  </w:num>
  <w:num w:numId="76" w16cid:durableId="1760327397">
    <w:abstractNumId w:val="0"/>
  </w:num>
  <w:num w:numId="77" w16cid:durableId="615867564">
    <w:abstractNumId w:val="2"/>
  </w:num>
  <w:num w:numId="78" w16cid:durableId="371228171">
    <w:abstractNumId w:val="27"/>
  </w:num>
  <w:num w:numId="79" w16cid:durableId="1003774242">
    <w:abstractNumId w:val="77"/>
  </w:num>
  <w:num w:numId="80" w16cid:durableId="1432629916">
    <w:abstractNumId w:val="13"/>
  </w:num>
  <w:numIdMacAtCleanup w:val="7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97D"/>
    <w:rsid w:val="0000175F"/>
    <w:rsid w:val="00007473"/>
    <w:rsid w:val="00007AA6"/>
    <w:rsid w:val="00012541"/>
    <w:rsid w:val="00014EF9"/>
    <w:rsid w:val="00017BC5"/>
    <w:rsid w:val="000204F1"/>
    <w:rsid w:val="00021DB3"/>
    <w:rsid w:val="00024AEB"/>
    <w:rsid w:val="00025895"/>
    <w:rsid w:val="0002609D"/>
    <w:rsid w:val="00031376"/>
    <w:rsid w:val="00036A5A"/>
    <w:rsid w:val="00036BD6"/>
    <w:rsid w:val="000374E7"/>
    <w:rsid w:val="00037E76"/>
    <w:rsid w:val="00041754"/>
    <w:rsid w:val="000435F7"/>
    <w:rsid w:val="00043848"/>
    <w:rsid w:val="00043D3C"/>
    <w:rsid w:val="000440E7"/>
    <w:rsid w:val="00047777"/>
    <w:rsid w:val="00052F1C"/>
    <w:rsid w:val="00060641"/>
    <w:rsid w:val="000659FA"/>
    <w:rsid w:val="00066FC5"/>
    <w:rsid w:val="000704DA"/>
    <w:rsid w:val="00071D65"/>
    <w:rsid w:val="000768F7"/>
    <w:rsid w:val="00077625"/>
    <w:rsid w:val="000776DE"/>
    <w:rsid w:val="00080875"/>
    <w:rsid w:val="000834E7"/>
    <w:rsid w:val="000848D3"/>
    <w:rsid w:val="00085B45"/>
    <w:rsid w:val="00086CDE"/>
    <w:rsid w:val="00086DA6"/>
    <w:rsid w:val="00091A8D"/>
    <w:rsid w:val="000930E7"/>
    <w:rsid w:val="00094FC3"/>
    <w:rsid w:val="0009557F"/>
    <w:rsid w:val="00097C9F"/>
    <w:rsid w:val="000A0189"/>
    <w:rsid w:val="000A38E7"/>
    <w:rsid w:val="000A5597"/>
    <w:rsid w:val="000A6BC9"/>
    <w:rsid w:val="000B0303"/>
    <w:rsid w:val="000B23E9"/>
    <w:rsid w:val="000B2691"/>
    <w:rsid w:val="000B2E81"/>
    <w:rsid w:val="000B3B4D"/>
    <w:rsid w:val="000B58CA"/>
    <w:rsid w:val="000B64B1"/>
    <w:rsid w:val="000B6BA1"/>
    <w:rsid w:val="000C413B"/>
    <w:rsid w:val="000C4BAF"/>
    <w:rsid w:val="000C4CAF"/>
    <w:rsid w:val="000D019D"/>
    <w:rsid w:val="000D2566"/>
    <w:rsid w:val="000D3C2A"/>
    <w:rsid w:val="000D5818"/>
    <w:rsid w:val="000D6340"/>
    <w:rsid w:val="000E2F91"/>
    <w:rsid w:val="000E526A"/>
    <w:rsid w:val="000E5DC4"/>
    <w:rsid w:val="000E6B94"/>
    <w:rsid w:val="000E71E6"/>
    <w:rsid w:val="000E7E3B"/>
    <w:rsid w:val="000F04B1"/>
    <w:rsid w:val="000F4D15"/>
    <w:rsid w:val="000F67A0"/>
    <w:rsid w:val="000F6D69"/>
    <w:rsid w:val="00103AEE"/>
    <w:rsid w:val="00103BB5"/>
    <w:rsid w:val="001126D2"/>
    <w:rsid w:val="001139F2"/>
    <w:rsid w:val="001204D2"/>
    <w:rsid w:val="00122637"/>
    <w:rsid w:val="00127BA1"/>
    <w:rsid w:val="00131EF6"/>
    <w:rsid w:val="001342AC"/>
    <w:rsid w:val="00134E5B"/>
    <w:rsid w:val="001368B0"/>
    <w:rsid w:val="00137BAF"/>
    <w:rsid w:val="00137DA9"/>
    <w:rsid w:val="001404DB"/>
    <w:rsid w:val="00140F0B"/>
    <w:rsid w:val="00141A3F"/>
    <w:rsid w:val="00143A4B"/>
    <w:rsid w:val="00144273"/>
    <w:rsid w:val="00152632"/>
    <w:rsid w:val="00152BE8"/>
    <w:rsid w:val="0015656F"/>
    <w:rsid w:val="00157418"/>
    <w:rsid w:val="0016383C"/>
    <w:rsid w:val="00163C04"/>
    <w:rsid w:val="00164B65"/>
    <w:rsid w:val="001657F9"/>
    <w:rsid w:val="00173986"/>
    <w:rsid w:val="00174042"/>
    <w:rsid w:val="001809C9"/>
    <w:rsid w:val="00180AC1"/>
    <w:rsid w:val="00181785"/>
    <w:rsid w:val="00182B2A"/>
    <w:rsid w:val="0018421F"/>
    <w:rsid w:val="00185D53"/>
    <w:rsid w:val="0018649A"/>
    <w:rsid w:val="00187DD8"/>
    <w:rsid w:val="001938EE"/>
    <w:rsid w:val="00194335"/>
    <w:rsid w:val="001948F4"/>
    <w:rsid w:val="00196A28"/>
    <w:rsid w:val="00196AEA"/>
    <w:rsid w:val="00197D6E"/>
    <w:rsid w:val="001A0AE4"/>
    <w:rsid w:val="001A1198"/>
    <w:rsid w:val="001A3EB5"/>
    <w:rsid w:val="001A4917"/>
    <w:rsid w:val="001A5CA3"/>
    <w:rsid w:val="001A6C21"/>
    <w:rsid w:val="001A712A"/>
    <w:rsid w:val="001B1153"/>
    <w:rsid w:val="001B4B25"/>
    <w:rsid w:val="001B5880"/>
    <w:rsid w:val="001B759B"/>
    <w:rsid w:val="001B7911"/>
    <w:rsid w:val="001C33D3"/>
    <w:rsid w:val="001C52D5"/>
    <w:rsid w:val="001C6224"/>
    <w:rsid w:val="001C703A"/>
    <w:rsid w:val="001D4E34"/>
    <w:rsid w:val="001E4B9A"/>
    <w:rsid w:val="001E5684"/>
    <w:rsid w:val="001E57D2"/>
    <w:rsid w:val="001F1ACB"/>
    <w:rsid w:val="001F29D4"/>
    <w:rsid w:val="001F3C38"/>
    <w:rsid w:val="001F43F6"/>
    <w:rsid w:val="001F47D6"/>
    <w:rsid w:val="001F48F3"/>
    <w:rsid w:val="001F6177"/>
    <w:rsid w:val="00201439"/>
    <w:rsid w:val="00204002"/>
    <w:rsid w:val="0020554E"/>
    <w:rsid w:val="00206A22"/>
    <w:rsid w:val="00207D49"/>
    <w:rsid w:val="00211068"/>
    <w:rsid w:val="0021208E"/>
    <w:rsid w:val="002146E3"/>
    <w:rsid w:val="00215E8B"/>
    <w:rsid w:val="0021647B"/>
    <w:rsid w:val="00224F1B"/>
    <w:rsid w:val="00225532"/>
    <w:rsid w:val="002261F5"/>
    <w:rsid w:val="0022772A"/>
    <w:rsid w:val="00230621"/>
    <w:rsid w:val="0023313E"/>
    <w:rsid w:val="0023396D"/>
    <w:rsid w:val="00240472"/>
    <w:rsid w:val="0024121B"/>
    <w:rsid w:val="00244031"/>
    <w:rsid w:val="002471CA"/>
    <w:rsid w:val="00247988"/>
    <w:rsid w:val="00251074"/>
    <w:rsid w:val="002562BE"/>
    <w:rsid w:val="002623E7"/>
    <w:rsid w:val="00264845"/>
    <w:rsid w:val="002676B5"/>
    <w:rsid w:val="002712B0"/>
    <w:rsid w:val="00282C0A"/>
    <w:rsid w:val="002841C8"/>
    <w:rsid w:val="0028580C"/>
    <w:rsid w:val="00285BDB"/>
    <w:rsid w:val="002870A7"/>
    <w:rsid w:val="00291577"/>
    <w:rsid w:val="00293C13"/>
    <w:rsid w:val="0029469D"/>
    <w:rsid w:val="00295392"/>
    <w:rsid w:val="002B2A63"/>
    <w:rsid w:val="002B2F75"/>
    <w:rsid w:val="002B305D"/>
    <w:rsid w:val="002B52C7"/>
    <w:rsid w:val="002B73A9"/>
    <w:rsid w:val="002B7D76"/>
    <w:rsid w:val="002C2ADA"/>
    <w:rsid w:val="002C4A70"/>
    <w:rsid w:val="002C6FFC"/>
    <w:rsid w:val="002D05A7"/>
    <w:rsid w:val="002D3420"/>
    <w:rsid w:val="002D44E4"/>
    <w:rsid w:val="002D49F5"/>
    <w:rsid w:val="002D7ED9"/>
    <w:rsid w:val="002E066C"/>
    <w:rsid w:val="002E32BD"/>
    <w:rsid w:val="002E45E5"/>
    <w:rsid w:val="002E611F"/>
    <w:rsid w:val="002E7331"/>
    <w:rsid w:val="002E7C6D"/>
    <w:rsid w:val="002F0260"/>
    <w:rsid w:val="002F15EE"/>
    <w:rsid w:val="002F4B71"/>
    <w:rsid w:val="002F5661"/>
    <w:rsid w:val="00301398"/>
    <w:rsid w:val="00302AB9"/>
    <w:rsid w:val="00302BE9"/>
    <w:rsid w:val="00303352"/>
    <w:rsid w:val="003057C9"/>
    <w:rsid w:val="00305BAA"/>
    <w:rsid w:val="00307049"/>
    <w:rsid w:val="00307E3D"/>
    <w:rsid w:val="00315CA9"/>
    <w:rsid w:val="0032028E"/>
    <w:rsid w:val="00320F16"/>
    <w:rsid w:val="003219E0"/>
    <w:rsid w:val="003225A2"/>
    <w:rsid w:val="003236F4"/>
    <w:rsid w:val="00325A0A"/>
    <w:rsid w:val="00325B2D"/>
    <w:rsid w:val="00331C07"/>
    <w:rsid w:val="0033351A"/>
    <w:rsid w:val="00337538"/>
    <w:rsid w:val="00337E16"/>
    <w:rsid w:val="0034143A"/>
    <w:rsid w:val="00354348"/>
    <w:rsid w:val="003552A7"/>
    <w:rsid w:val="00356B00"/>
    <w:rsid w:val="003574E8"/>
    <w:rsid w:val="00357FB3"/>
    <w:rsid w:val="003608AA"/>
    <w:rsid w:val="00361D66"/>
    <w:rsid w:val="00362079"/>
    <w:rsid w:val="00362222"/>
    <w:rsid w:val="00367FC6"/>
    <w:rsid w:val="0037144E"/>
    <w:rsid w:val="00375E53"/>
    <w:rsid w:val="00376C85"/>
    <w:rsid w:val="00377661"/>
    <w:rsid w:val="00380D4D"/>
    <w:rsid w:val="00382B9A"/>
    <w:rsid w:val="0038316D"/>
    <w:rsid w:val="0038408F"/>
    <w:rsid w:val="003911C5"/>
    <w:rsid w:val="003928DB"/>
    <w:rsid w:val="003929D8"/>
    <w:rsid w:val="00392E07"/>
    <w:rsid w:val="003950D0"/>
    <w:rsid w:val="00397538"/>
    <w:rsid w:val="003979A2"/>
    <w:rsid w:val="003A1F76"/>
    <w:rsid w:val="003A2349"/>
    <w:rsid w:val="003A2BD5"/>
    <w:rsid w:val="003A51A0"/>
    <w:rsid w:val="003A5D4F"/>
    <w:rsid w:val="003A5FBA"/>
    <w:rsid w:val="003A72F2"/>
    <w:rsid w:val="003A7564"/>
    <w:rsid w:val="003B06AE"/>
    <w:rsid w:val="003B0B2B"/>
    <w:rsid w:val="003B108A"/>
    <w:rsid w:val="003B2803"/>
    <w:rsid w:val="003B3F0D"/>
    <w:rsid w:val="003B4258"/>
    <w:rsid w:val="003B5B1F"/>
    <w:rsid w:val="003C1025"/>
    <w:rsid w:val="003C255B"/>
    <w:rsid w:val="003C396F"/>
    <w:rsid w:val="003D487A"/>
    <w:rsid w:val="003D6A3B"/>
    <w:rsid w:val="003E0907"/>
    <w:rsid w:val="003E22E7"/>
    <w:rsid w:val="003E23C0"/>
    <w:rsid w:val="003E6FA0"/>
    <w:rsid w:val="003E7EBE"/>
    <w:rsid w:val="003F1047"/>
    <w:rsid w:val="00401A5D"/>
    <w:rsid w:val="004034D1"/>
    <w:rsid w:val="004038B0"/>
    <w:rsid w:val="00407356"/>
    <w:rsid w:val="004123F7"/>
    <w:rsid w:val="00413B43"/>
    <w:rsid w:val="00417CCB"/>
    <w:rsid w:val="00417DFD"/>
    <w:rsid w:val="004206EB"/>
    <w:rsid w:val="004219FD"/>
    <w:rsid w:val="00423A41"/>
    <w:rsid w:val="00423A9F"/>
    <w:rsid w:val="004262B7"/>
    <w:rsid w:val="00426A33"/>
    <w:rsid w:val="00427887"/>
    <w:rsid w:val="00430416"/>
    <w:rsid w:val="00431C9B"/>
    <w:rsid w:val="0043618F"/>
    <w:rsid w:val="00437558"/>
    <w:rsid w:val="004404E3"/>
    <w:rsid w:val="004405D4"/>
    <w:rsid w:val="00443206"/>
    <w:rsid w:val="004438CB"/>
    <w:rsid w:val="00444E31"/>
    <w:rsid w:val="0044583A"/>
    <w:rsid w:val="0044686A"/>
    <w:rsid w:val="00450D29"/>
    <w:rsid w:val="00451F18"/>
    <w:rsid w:val="004534C2"/>
    <w:rsid w:val="004555FC"/>
    <w:rsid w:val="0046020B"/>
    <w:rsid w:val="00463AB7"/>
    <w:rsid w:val="00464FD9"/>
    <w:rsid w:val="004657B1"/>
    <w:rsid w:val="00465D79"/>
    <w:rsid w:val="00466571"/>
    <w:rsid w:val="00466C4D"/>
    <w:rsid w:val="0047033B"/>
    <w:rsid w:val="0047058D"/>
    <w:rsid w:val="004764B9"/>
    <w:rsid w:val="00476969"/>
    <w:rsid w:val="00480258"/>
    <w:rsid w:val="00481B75"/>
    <w:rsid w:val="00482C30"/>
    <w:rsid w:val="00484AB7"/>
    <w:rsid w:val="00487EF5"/>
    <w:rsid w:val="004935F0"/>
    <w:rsid w:val="004941F5"/>
    <w:rsid w:val="004A0A2C"/>
    <w:rsid w:val="004A0B25"/>
    <w:rsid w:val="004A1490"/>
    <w:rsid w:val="004A3D84"/>
    <w:rsid w:val="004A76E9"/>
    <w:rsid w:val="004A7B8B"/>
    <w:rsid w:val="004B03DA"/>
    <w:rsid w:val="004B2616"/>
    <w:rsid w:val="004B3587"/>
    <w:rsid w:val="004B53D9"/>
    <w:rsid w:val="004C0B2D"/>
    <w:rsid w:val="004C5D08"/>
    <w:rsid w:val="004C6FD4"/>
    <w:rsid w:val="004D0D19"/>
    <w:rsid w:val="004D205E"/>
    <w:rsid w:val="004D2B10"/>
    <w:rsid w:val="004D3747"/>
    <w:rsid w:val="004D3FBA"/>
    <w:rsid w:val="004D522D"/>
    <w:rsid w:val="004D6505"/>
    <w:rsid w:val="004E101B"/>
    <w:rsid w:val="004E4369"/>
    <w:rsid w:val="004F044F"/>
    <w:rsid w:val="004F47EC"/>
    <w:rsid w:val="004F4CC8"/>
    <w:rsid w:val="004F4D19"/>
    <w:rsid w:val="004F5A3B"/>
    <w:rsid w:val="00504C00"/>
    <w:rsid w:val="00504EE7"/>
    <w:rsid w:val="005052C0"/>
    <w:rsid w:val="0050655B"/>
    <w:rsid w:val="005066CD"/>
    <w:rsid w:val="005115AA"/>
    <w:rsid w:val="00511DD8"/>
    <w:rsid w:val="005122D8"/>
    <w:rsid w:val="00515430"/>
    <w:rsid w:val="005177ED"/>
    <w:rsid w:val="00517D5F"/>
    <w:rsid w:val="00523A17"/>
    <w:rsid w:val="00524239"/>
    <w:rsid w:val="00524EBF"/>
    <w:rsid w:val="005318E5"/>
    <w:rsid w:val="005359EC"/>
    <w:rsid w:val="005371E4"/>
    <w:rsid w:val="0054449A"/>
    <w:rsid w:val="0055210D"/>
    <w:rsid w:val="00552247"/>
    <w:rsid w:val="00553F82"/>
    <w:rsid w:val="0056155E"/>
    <w:rsid w:val="005669F8"/>
    <w:rsid w:val="005709F2"/>
    <w:rsid w:val="00570CF6"/>
    <w:rsid w:val="00572BC4"/>
    <w:rsid w:val="00572ECA"/>
    <w:rsid w:val="005752B4"/>
    <w:rsid w:val="00575A3C"/>
    <w:rsid w:val="00577854"/>
    <w:rsid w:val="0058153F"/>
    <w:rsid w:val="00583838"/>
    <w:rsid w:val="005846DE"/>
    <w:rsid w:val="005848E1"/>
    <w:rsid w:val="00586237"/>
    <w:rsid w:val="005901F0"/>
    <w:rsid w:val="00590211"/>
    <w:rsid w:val="00592A0C"/>
    <w:rsid w:val="00592B3F"/>
    <w:rsid w:val="00596213"/>
    <w:rsid w:val="0059675B"/>
    <w:rsid w:val="005A065B"/>
    <w:rsid w:val="005A124A"/>
    <w:rsid w:val="005A1FC6"/>
    <w:rsid w:val="005A2294"/>
    <w:rsid w:val="005A4B78"/>
    <w:rsid w:val="005A4C32"/>
    <w:rsid w:val="005A4F9E"/>
    <w:rsid w:val="005A62C7"/>
    <w:rsid w:val="005A76B4"/>
    <w:rsid w:val="005A7BD8"/>
    <w:rsid w:val="005B1F13"/>
    <w:rsid w:val="005B31A2"/>
    <w:rsid w:val="005B3A5A"/>
    <w:rsid w:val="005B3E6C"/>
    <w:rsid w:val="005B70EE"/>
    <w:rsid w:val="005C0B82"/>
    <w:rsid w:val="005C18C4"/>
    <w:rsid w:val="005C5A0E"/>
    <w:rsid w:val="005C5ABE"/>
    <w:rsid w:val="005C5D28"/>
    <w:rsid w:val="005D34F3"/>
    <w:rsid w:val="005D43EC"/>
    <w:rsid w:val="005D4C16"/>
    <w:rsid w:val="005D5988"/>
    <w:rsid w:val="005E1D35"/>
    <w:rsid w:val="005E3D2B"/>
    <w:rsid w:val="005E498C"/>
    <w:rsid w:val="005E4D78"/>
    <w:rsid w:val="005E707D"/>
    <w:rsid w:val="005F0F0F"/>
    <w:rsid w:val="005F24E2"/>
    <w:rsid w:val="005F4404"/>
    <w:rsid w:val="005F5331"/>
    <w:rsid w:val="005F7621"/>
    <w:rsid w:val="005F786F"/>
    <w:rsid w:val="00601F86"/>
    <w:rsid w:val="00604DE5"/>
    <w:rsid w:val="00606DAF"/>
    <w:rsid w:val="006070F2"/>
    <w:rsid w:val="00610295"/>
    <w:rsid w:val="00612824"/>
    <w:rsid w:val="00613BA1"/>
    <w:rsid w:val="00614C20"/>
    <w:rsid w:val="006222B6"/>
    <w:rsid w:val="006222FE"/>
    <w:rsid w:val="006313B6"/>
    <w:rsid w:val="006331CA"/>
    <w:rsid w:val="006333F7"/>
    <w:rsid w:val="00634199"/>
    <w:rsid w:val="00636947"/>
    <w:rsid w:val="006372F6"/>
    <w:rsid w:val="0064138B"/>
    <w:rsid w:val="00642B67"/>
    <w:rsid w:val="00643719"/>
    <w:rsid w:val="0064548A"/>
    <w:rsid w:val="00647510"/>
    <w:rsid w:val="006521D4"/>
    <w:rsid w:val="00652740"/>
    <w:rsid w:val="00655B64"/>
    <w:rsid w:val="006600A9"/>
    <w:rsid w:val="0066471F"/>
    <w:rsid w:val="00665606"/>
    <w:rsid w:val="00666F41"/>
    <w:rsid w:val="006672FE"/>
    <w:rsid w:val="00670D6A"/>
    <w:rsid w:val="00671B12"/>
    <w:rsid w:val="0067641D"/>
    <w:rsid w:val="006774D6"/>
    <w:rsid w:val="0068152F"/>
    <w:rsid w:val="00681FE2"/>
    <w:rsid w:val="00684989"/>
    <w:rsid w:val="00695520"/>
    <w:rsid w:val="006A1C91"/>
    <w:rsid w:val="006A330D"/>
    <w:rsid w:val="006A3C66"/>
    <w:rsid w:val="006A74E6"/>
    <w:rsid w:val="006B2956"/>
    <w:rsid w:val="006B720E"/>
    <w:rsid w:val="006C0C4B"/>
    <w:rsid w:val="006C3A46"/>
    <w:rsid w:val="006C45B5"/>
    <w:rsid w:val="006D578C"/>
    <w:rsid w:val="006D771F"/>
    <w:rsid w:val="006E0582"/>
    <w:rsid w:val="006E178F"/>
    <w:rsid w:val="006E29F4"/>
    <w:rsid w:val="006E2C1C"/>
    <w:rsid w:val="006E5D18"/>
    <w:rsid w:val="006E5F0E"/>
    <w:rsid w:val="006F54D5"/>
    <w:rsid w:val="006F5B84"/>
    <w:rsid w:val="007049BD"/>
    <w:rsid w:val="007065A3"/>
    <w:rsid w:val="00707AF8"/>
    <w:rsid w:val="00717278"/>
    <w:rsid w:val="00717DBF"/>
    <w:rsid w:val="00723401"/>
    <w:rsid w:val="00723637"/>
    <w:rsid w:val="00726AAB"/>
    <w:rsid w:val="007320B6"/>
    <w:rsid w:val="00734A95"/>
    <w:rsid w:val="00735436"/>
    <w:rsid w:val="00736107"/>
    <w:rsid w:val="007370DE"/>
    <w:rsid w:val="0074363D"/>
    <w:rsid w:val="00745430"/>
    <w:rsid w:val="00745586"/>
    <w:rsid w:val="00745F4D"/>
    <w:rsid w:val="007520B9"/>
    <w:rsid w:val="00752E8C"/>
    <w:rsid w:val="00755F55"/>
    <w:rsid w:val="00756D33"/>
    <w:rsid w:val="0076178B"/>
    <w:rsid w:val="00763673"/>
    <w:rsid w:val="00763EFE"/>
    <w:rsid w:val="00771E33"/>
    <w:rsid w:val="00774400"/>
    <w:rsid w:val="00775C37"/>
    <w:rsid w:val="00776F9F"/>
    <w:rsid w:val="0078246F"/>
    <w:rsid w:val="0079097D"/>
    <w:rsid w:val="00792992"/>
    <w:rsid w:val="00792D21"/>
    <w:rsid w:val="00793E07"/>
    <w:rsid w:val="007A0371"/>
    <w:rsid w:val="007A45E7"/>
    <w:rsid w:val="007A75B0"/>
    <w:rsid w:val="007A7E8E"/>
    <w:rsid w:val="007A7EFC"/>
    <w:rsid w:val="007B3DA1"/>
    <w:rsid w:val="007B6480"/>
    <w:rsid w:val="007B798E"/>
    <w:rsid w:val="007B7D63"/>
    <w:rsid w:val="007C1433"/>
    <w:rsid w:val="007C1EFA"/>
    <w:rsid w:val="007C24FC"/>
    <w:rsid w:val="007C2CCC"/>
    <w:rsid w:val="007C6B71"/>
    <w:rsid w:val="007C7FE1"/>
    <w:rsid w:val="007D261B"/>
    <w:rsid w:val="007D68B0"/>
    <w:rsid w:val="007D729D"/>
    <w:rsid w:val="007D72DF"/>
    <w:rsid w:val="007E003B"/>
    <w:rsid w:val="007E389D"/>
    <w:rsid w:val="007E5361"/>
    <w:rsid w:val="007E76D9"/>
    <w:rsid w:val="007F1E14"/>
    <w:rsid w:val="007F38DC"/>
    <w:rsid w:val="007F443E"/>
    <w:rsid w:val="00801127"/>
    <w:rsid w:val="0080204A"/>
    <w:rsid w:val="00804B8F"/>
    <w:rsid w:val="0081287A"/>
    <w:rsid w:val="00812994"/>
    <w:rsid w:val="00816E94"/>
    <w:rsid w:val="008200D5"/>
    <w:rsid w:val="00822AFE"/>
    <w:rsid w:val="00822C73"/>
    <w:rsid w:val="0082545C"/>
    <w:rsid w:val="00830966"/>
    <w:rsid w:val="008323A0"/>
    <w:rsid w:val="00832720"/>
    <w:rsid w:val="008366D0"/>
    <w:rsid w:val="00837992"/>
    <w:rsid w:val="00843689"/>
    <w:rsid w:val="00847302"/>
    <w:rsid w:val="008520D6"/>
    <w:rsid w:val="008528D8"/>
    <w:rsid w:val="008563FB"/>
    <w:rsid w:val="00864E29"/>
    <w:rsid w:val="00867371"/>
    <w:rsid w:val="0086780D"/>
    <w:rsid w:val="00867FC2"/>
    <w:rsid w:val="00873482"/>
    <w:rsid w:val="00875569"/>
    <w:rsid w:val="00875A17"/>
    <w:rsid w:val="00875BC5"/>
    <w:rsid w:val="00881F37"/>
    <w:rsid w:val="008823F7"/>
    <w:rsid w:val="00882C92"/>
    <w:rsid w:val="00884660"/>
    <w:rsid w:val="00884901"/>
    <w:rsid w:val="0088662A"/>
    <w:rsid w:val="00887BF6"/>
    <w:rsid w:val="00890921"/>
    <w:rsid w:val="0089187A"/>
    <w:rsid w:val="008965EE"/>
    <w:rsid w:val="008968E9"/>
    <w:rsid w:val="00897054"/>
    <w:rsid w:val="00897F14"/>
    <w:rsid w:val="00897F94"/>
    <w:rsid w:val="008A0338"/>
    <w:rsid w:val="008A291C"/>
    <w:rsid w:val="008A29FD"/>
    <w:rsid w:val="008A2C35"/>
    <w:rsid w:val="008A50C6"/>
    <w:rsid w:val="008A777A"/>
    <w:rsid w:val="008B42C7"/>
    <w:rsid w:val="008B4B60"/>
    <w:rsid w:val="008C06B6"/>
    <w:rsid w:val="008C1A10"/>
    <w:rsid w:val="008C48E2"/>
    <w:rsid w:val="008C4B47"/>
    <w:rsid w:val="008C74C3"/>
    <w:rsid w:val="008D6840"/>
    <w:rsid w:val="008D6D8E"/>
    <w:rsid w:val="008D7A20"/>
    <w:rsid w:val="008E15EB"/>
    <w:rsid w:val="008E3923"/>
    <w:rsid w:val="008E440F"/>
    <w:rsid w:val="008E4D10"/>
    <w:rsid w:val="008F01FE"/>
    <w:rsid w:val="008F4D57"/>
    <w:rsid w:val="008F6552"/>
    <w:rsid w:val="00901875"/>
    <w:rsid w:val="00903962"/>
    <w:rsid w:val="009040C5"/>
    <w:rsid w:val="009052E4"/>
    <w:rsid w:val="009052EF"/>
    <w:rsid w:val="009073C7"/>
    <w:rsid w:val="00907771"/>
    <w:rsid w:val="00916CDD"/>
    <w:rsid w:val="00920A59"/>
    <w:rsid w:val="00921460"/>
    <w:rsid w:val="0092298C"/>
    <w:rsid w:val="009230A0"/>
    <w:rsid w:val="009263E6"/>
    <w:rsid w:val="00930880"/>
    <w:rsid w:val="009309DC"/>
    <w:rsid w:val="00937C3D"/>
    <w:rsid w:val="00941967"/>
    <w:rsid w:val="00943A4A"/>
    <w:rsid w:val="00943E06"/>
    <w:rsid w:val="00943F7F"/>
    <w:rsid w:val="0096213D"/>
    <w:rsid w:val="009631D2"/>
    <w:rsid w:val="00964950"/>
    <w:rsid w:val="00970C48"/>
    <w:rsid w:val="009710A1"/>
    <w:rsid w:val="00972DA1"/>
    <w:rsid w:val="00974E5F"/>
    <w:rsid w:val="00986A63"/>
    <w:rsid w:val="00986E18"/>
    <w:rsid w:val="00987443"/>
    <w:rsid w:val="009875B7"/>
    <w:rsid w:val="00993D57"/>
    <w:rsid w:val="009A402D"/>
    <w:rsid w:val="009A439A"/>
    <w:rsid w:val="009A570F"/>
    <w:rsid w:val="009A6882"/>
    <w:rsid w:val="009B1833"/>
    <w:rsid w:val="009B2EF0"/>
    <w:rsid w:val="009B369C"/>
    <w:rsid w:val="009B3D44"/>
    <w:rsid w:val="009B4D7E"/>
    <w:rsid w:val="009B5738"/>
    <w:rsid w:val="009B680E"/>
    <w:rsid w:val="009C0144"/>
    <w:rsid w:val="009C2D97"/>
    <w:rsid w:val="009C69BE"/>
    <w:rsid w:val="009D027F"/>
    <w:rsid w:val="009D083E"/>
    <w:rsid w:val="009D155E"/>
    <w:rsid w:val="009D247E"/>
    <w:rsid w:val="009D29A9"/>
    <w:rsid w:val="009D470F"/>
    <w:rsid w:val="009D68CE"/>
    <w:rsid w:val="009E1163"/>
    <w:rsid w:val="009E2838"/>
    <w:rsid w:val="009F0E02"/>
    <w:rsid w:val="009F12F2"/>
    <w:rsid w:val="009F29E4"/>
    <w:rsid w:val="009F3F8C"/>
    <w:rsid w:val="009F6B1D"/>
    <w:rsid w:val="00A00739"/>
    <w:rsid w:val="00A00ACE"/>
    <w:rsid w:val="00A0403F"/>
    <w:rsid w:val="00A0475E"/>
    <w:rsid w:val="00A06986"/>
    <w:rsid w:val="00A167BA"/>
    <w:rsid w:val="00A217BD"/>
    <w:rsid w:val="00A22396"/>
    <w:rsid w:val="00A26FA2"/>
    <w:rsid w:val="00A27530"/>
    <w:rsid w:val="00A32770"/>
    <w:rsid w:val="00A346E7"/>
    <w:rsid w:val="00A3504E"/>
    <w:rsid w:val="00A42167"/>
    <w:rsid w:val="00A430BF"/>
    <w:rsid w:val="00A44C35"/>
    <w:rsid w:val="00A5231D"/>
    <w:rsid w:val="00A52FAF"/>
    <w:rsid w:val="00A55C27"/>
    <w:rsid w:val="00A578BA"/>
    <w:rsid w:val="00A57A72"/>
    <w:rsid w:val="00A63167"/>
    <w:rsid w:val="00A65182"/>
    <w:rsid w:val="00A663C7"/>
    <w:rsid w:val="00A66E34"/>
    <w:rsid w:val="00A6736A"/>
    <w:rsid w:val="00A7148E"/>
    <w:rsid w:val="00A72F38"/>
    <w:rsid w:val="00A75387"/>
    <w:rsid w:val="00A76903"/>
    <w:rsid w:val="00A76A0A"/>
    <w:rsid w:val="00A80415"/>
    <w:rsid w:val="00A80516"/>
    <w:rsid w:val="00A80D90"/>
    <w:rsid w:val="00A82402"/>
    <w:rsid w:val="00A82F0F"/>
    <w:rsid w:val="00A83001"/>
    <w:rsid w:val="00A83180"/>
    <w:rsid w:val="00A858F7"/>
    <w:rsid w:val="00A90B5A"/>
    <w:rsid w:val="00A9456E"/>
    <w:rsid w:val="00A96A5A"/>
    <w:rsid w:val="00AA0E21"/>
    <w:rsid w:val="00AA121B"/>
    <w:rsid w:val="00AA245F"/>
    <w:rsid w:val="00AA3B1A"/>
    <w:rsid w:val="00AA401C"/>
    <w:rsid w:val="00AA47D0"/>
    <w:rsid w:val="00AA4E69"/>
    <w:rsid w:val="00AA4F52"/>
    <w:rsid w:val="00AB2B3F"/>
    <w:rsid w:val="00AB2D8E"/>
    <w:rsid w:val="00AB3315"/>
    <w:rsid w:val="00AB471C"/>
    <w:rsid w:val="00AB6EF7"/>
    <w:rsid w:val="00AC1123"/>
    <w:rsid w:val="00AC2349"/>
    <w:rsid w:val="00AC5B20"/>
    <w:rsid w:val="00AD07EB"/>
    <w:rsid w:val="00AD3951"/>
    <w:rsid w:val="00AD3BB1"/>
    <w:rsid w:val="00AD6CB2"/>
    <w:rsid w:val="00AD77E7"/>
    <w:rsid w:val="00AE0E2A"/>
    <w:rsid w:val="00AE5731"/>
    <w:rsid w:val="00AE5FE1"/>
    <w:rsid w:val="00AF10F2"/>
    <w:rsid w:val="00AF156E"/>
    <w:rsid w:val="00AF270F"/>
    <w:rsid w:val="00AF3C43"/>
    <w:rsid w:val="00AF43F6"/>
    <w:rsid w:val="00AF54F8"/>
    <w:rsid w:val="00AF6625"/>
    <w:rsid w:val="00AF6EB8"/>
    <w:rsid w:val="00B07127"/>
    <w:rsid w:val="00B10776"/>
    <w:rsid w:val="00B1718C"/>
    <w:rsid w:val="00B17E30"/>
    <w:rsid w:val="00B20067"/>
    <w:rsid w:val="00B212FD"/>
    <w:rsid w:val="00B23C75"/>
    <w:rsid w:val="00B253F1"/>
    <w:rsid w:val="00B2723A"/>
    <w:rsid w:val="00B319D1"/>
    <w:rsid w:val="00B3596F"/>
    <w:rsid w:val="00B3642B"/>
    <w:rsid w:val="00B366E3"/>
    <w:rsid w:val="00B40EDC"/>
    <w:rsid w:val="00B42786"/>
    <w:rsid w:val="00B45FFB"/>
    <w:rsid w:val="00B465E2"/>
    <w:rsid w:val="00B54218"/>
    <w:rsid w:val="00B57647"/>
    <w:rsid w:val="00B61C74"/>
    <w:rsid w:val="00B61F7E"/>
    <w:rsid w:val="00B641B6"/>
    <w:rsid w:val="00B66431"/>
    <w:rsid w:val="00B66B03"/>
    <w:rsid w:val="00B66E5F"/>
    <w:rsid w:val="00B678CC"/>
    <w:rsid w:val="00B67A95"/>
    <w:rsid w:val="00B718DB"/>
    <w:rsid w:val="00B739F8"/>
    <w:rsid w:val="00B81977"/>
    <w:rsid w:val="00B8459D"/>
    <w:rsid w:val="00B9349F"/>
    <w:rsid w:val="00B966C8"/>
    <w:rsid w:val="00B97493"/>
    <w:rsid w:val="00BA0845"/>
    <w:rsid w:val="00BA2304"/>
    <w:rsid w:val="00BA42BB"/>
    <w:rsid w:val="00BA4D63"/>
    <w:rsid w:val="00BA6271"/>
    <w:rsid w:val="00BB09CE"/>
    <w:rsid w:val="00BB26DD"/>
    <w:rsid w:val="00BB35BD"/>
    <w:rsid w:val="00BB464C"/>
    <w:rsid w:val="00BC136B"/>
    <w:rsid w:val="00BC2C2A"/>
    <w:rsid w:val="00BC3930"/>
    <w:rsid w:val="00BC420D"/>
    <w:rsid w:val="00BC46AF"/>
    <w:rsid w:val="00BD23AF"/>
    <w:rsid w:val="00BD6C88"/>
    <w:rsid w:val="00BE0EA0"/>
    <w:rsid w:val="00BE259C"/>
    <w:rsid w:val="00BE6BAF"/>
    <w:rsid w:val="00BE6E62"/>
    <w:rsid w:val="00BF010A"/>
    <w:rsid w:val="00BF391A"/>
    <w:rsid w:val="00BF4E9E"/>
    <w:rsid w:val="00C00EB2"/>
    <w:rsid w:val="00C034F0"/>
    <w:rsid w:val="00C06C3B"/>
    <w:rsid w:val="00C070FB"/>
    <w:rsid w:val="00C11701"/>
    <w:rsid w:val="00C13F0D"/>
    <w:rsid w:val="00C16E56"/>
    <w:rsid w:val="00C17C45"/>
    <w:rsid w:val="00C20C80"/>
    <w:rsid w:val="00C21777"/>
    <w:rsid w:val="00C245B0"/>
    <w:rsid w:val="00C24A1F"/>
    <w:rsid w:val="00C24D63"/>
    <w:rsid w:val="00C25349"/>
    <w:rsid w:val="00C25CE1"/>
    <w:rsid w:val="00C304D6"/>
    <w:rsid w:val="00C31BFD"/>
    <w:rsid w:val="00C321CA"/>
    <w:rsid w:val="00C33F1C"/>
    <w:rsid w:val="00C34C8C"/>
    <w:rsid w:val="00C35498"/>
    <w:rsid w:val="00C362F9"/>
    <w:rsid w:val="00C425FA"/>
    <w:rsid w:val="00C5027A"/>
    <w:rsid w:val="00C57594"/>
    <w:rsid w:val="00C577D5"/>
    <w:rsid w:val="00C6327E"/>
    <w:rsid w:val="00C6378A"/>
    <w:rsid w:val="00C65718"/>
    <w:rsid w:val="00C66F5A"/>
    <w:rsid w:val="00C670FE"/>
    <w:rsid w:val="00C67188"/>
    <w:rsid w:val="00C71654"/>
    <w:rsid w:val="00C7791D"/>
    <w:rsid w:val="00C77E18"/>
    <w:rsid w:val="00C82DEF"/>
    <w:rsid w:val="00C8418C"/>
    <w:rsid w:val="00C84C79"/>
    <w:rsid w:val="00C85AC0"/>
    <w:rsid w:val="00C86749"/>
    <w:rsid w:val="00C929EA"/>
    <w:rsid w:val="00C92F75"/>
    <w:rsid w:val="00C93C6E"/>
    <w:rsid w:val="00C97EA7"/>
    <w:rsid w:val="00CA2838"/>
    <w:rsid w:val="00CA291B"/>
    <w:rsid w:val="00CA3F06"/>
    <w:rsid w:val="00CA5E1F"/>
    <w:rsid w:val="00CB1551"/>
    <w:rsid w:val="00CB68F6"/>
    <w:rsid w:val="00CB6FBB"/>
    <w:rsid w:val="00CC2C56"/>
    <w:rsid w:val="00CC4A87"/>
    <w:rsid w:val="00CC649A"/>
    <w:rsid w:val="00CC6A8E"/>
    <w:rsid w:val="00CC6CCF"/>
    <w:rsid w:val="00CD45CF"/>
    <w:rsid w:val="00CD4BB6"/>
    <w:rsid w:val="00CD5CDC"/>
    <w:rsid w:val="00CE32F7"/>
    <w:rsid w:val="00CE347F"/>
    <w:rsid w:val="00CE4BA5"/>
    <w:rsid w:val="00CE7F11"/>
    <w:rsid w:val="00CF584E"/>
    <w:rsid w:val="00CF6057"/>
    <w:rsid w:val="00D02877"/>
    <w:rsid w:val="00D033DF"/>
    <w:rsid w:val="00D037F3"/>
    <w:rsid w:val="00D062F7"/>
    <w:rsid w:val="00D0726F"/>
    <w:rsid w:val="00D10E81"/>
    <w:rsid w:val="00D14B1E"/>
    <w:rsid w:val="00D155FD"/>
    <w:rsid w:val="00D15A4A"/>
    <w:rsid w:val="00D204AE"/>
    <w:rsid w:val="00D20C3C"/>
    <w:rsid w:val="00D20C71"/>
    <w:rsid w:val="00D22275"/>
    <w:rsid w:val="00D2312E"/>
    <w:rsid w:val="00D309A4"/>
    <w:rsid w:val="00D31789"/>
    <w:rsid w:val="00D31D6B"/>
    <w:rsid w:val="00D32362"/>
    <w:rsid w:val="00D40564"/>
    <w:rsid w:val="00D41945"/>
    <w:rsid w:val="00D42F43"/>
    <w:rsid w:val="00D47CAD"/>
    <w:rsid w:val="00D50371"/>
    <w:rsid w:val="00D50D10"/>
    <w:rsid w:val="00D50EF5"/>
    <w:rsid w:val="00D530B7"/>
    <w:rsid w:val="00D563C3"/>
    <w:rsid w:val="00D6016E"/>
    <w:rsid w:val="00D613BA"/>
    <w:rsid w:val="00D62834"/>
    <w:rsid w:val="00D6369D"/>
    <w:rsid w:val="00D65DCF"/>
    <w:rsid w:val="00D67012"/>
    <w:rsid w:val="00D67102"/>
    <w:rsid w:val="00D70C29"/>
    <w:rsid w:val="00D74D6B"/>
    <w:rsid w:val="00D7611B"/>
    <w:rsid w:val="00D76284"/>
    <w:rsid w:val="00D76F6D"/>
    <w:rsid w:val="00D7783C"/>
    <w:rsid w:val="00D77A95"/>
    <w:rsid w:val="00D816E3"/>
    <w:rsid w:val="00D82452"/>
    <w:rsid w:val="00D82B02"/>
    <w:rsid w:val="00D85FDD"/>
    <w:rsid w:val="00D873AB"/>
    <w:rsid w:val="00D87B05"/>
    <w:rsid w:val="00D9713D"/>
    <w:rsid w:val="00D97177"/>
    <w:rsid w:val="00DA0C40"/>
    <w:rsid w:val="00DA23B5"/>
    <w:rsid w:val="00DA34B7"/>
    <w:rsid w:val="00DA4EFD"/>
    <w:rsid w:val="00DA6FD1"/>
    <w:rsid w:val="00DA764A"/>
    <w:rsid w:val="00DB0515"/>
    <w:rsid w:val="00DB2A33"/>
    <w:rsid w:val="00DB4E71"/>
    <w:rsid w:val="00DB61A0"/>
    <w:rsid w:val="00DB7050"/>
    <w:rsid w:val="00DC02C4"/>
    <w:rsid w:val="00DC2B1D"/>
    <w:rsid w:val="00DC37AF"/>
    <w:rsid w:val="00DC578A"/>
    <w:rsid w:val="00DC66D9"/>
    <w:rsid w:val="00DD0C81"/>
    <w:rsid w:val="00DD1F56"/>
    <w:rsid w:val="00DD37D5"/>
    <w:rsid w:val="00DD3F71"/>
    <w:rsid w:val="00DE062F"/>
    <w:rsid w:val="00DE1207"/>
    <w:rsid w:val="00DE12CD"/>
    <w:rsid w:val="00DE23C0"/>
    <w:rsid w:val="00DE2D9B"/>
    <w:rsid w:val="00DE521D"/>
    <w:rsid w:val="00DE5900"/>
    <w:rsid w:val="00DE5D81"/>
    <w:rsid w:val="00DF069E"/>
    <w:rsid w:val="00DF110C"/>
    <w:rsid w:val="00DF2FCB"/>
    <w:rsid w:val="00DF3B6A"/>
    <w:rsid w:val="00DF44A7"/>
    <w:rsid w:val="00DF6FFD"/>
    <w:rsid w:val="00E00A07"/>
    <w:rsid w:val="00E00D12"/>
    <w:rsid w:val="00E02201"/>
    <w:rsid w:val="00E079C0"/>
    <w:rsid w:val="00E112AD"/>
    <w:rsid w:val="00E126DF"/>
    <w:rsid w:val="00E1720A"/>
    <w:rsid w:val="00E2058C"/>
    <w:rsid w:val="00E245DF"/>
    <w:rsid w:val="00E24AF1"/>
    <w:rsid w:val="00E26D48"/>
    <w:rsid w:val="00E30B0A"/>
    <w:rsid w:val="00E30EEB"/>
    <w:rsid w:val="00E3372E"/>
    <w:rsid w:val="00E356FB"/>
    <w:rsid w:val="00E360B5"/>
    <w:rsid w:val="00E36A47"/>
    <w:rsid w:val="00E407D6"/>
    <w:rsid w:val="00E46C76"/>
    <w:rsid w:val="00E52B72"/>
    <w:rsid w:val="00E549B5"/>
    <w:rsid w:val="00E55794"/>
    <w:rsid w:val="00E608BC"/>
    <w:rsid w:val="00E61095"/>
    <w:rsid w:val="00E619A4"/>
    <w:rsid w:val="00E61F3C"/>
    <w:rsid w:val="00E631AF"/>
    <w:rsid w:val="00E63374"/>
    <w:rsid w:val="00E64B25"/>
    <w:rsid w:val="00E66809"/>
    <w:rsid w:val="00E747B6"/>
    <w:rsid w:val="00E7552C"/>
    <w:rsid w:val="00E75830"/>
    <w:rsid w:val="00E75C1B"/>
    <w:rsid w:val="00E81DB4"/>
    <w:rsid w:val="00E82228"/>
    <w:rsid w:val="00E851E5"/>
    <w:rsid w:val="00E943F7"/>
    <w:rsid w:val="00E96097"/>
    <w:rsid w:val="00EA133C"/>
    <w:rsid w:val="00EA1788"/>
    <w:rsid w:val="00EA45C9"/>
    <w:rsid w:val="00EB2778"/>
    <w:rsid w:val="00EB2F7F"/>
    <w:rsid w:val="00EB3BD0"/>
    <w:rsid w:val="00EB4FB8"/>
    <w:rsid w:val="00EB5F68"/>
    <w:rsid w:val="00EB73C6"/>
    <w:rsid w:val="00EC013E"/>
    <w:rsid w:val="00EC1354"/>
    <w:rsid w:val="00EC16E1"/>
    <w:rsid w:val="00EC2310"/>
    <w:rsid w:val="00EC363B"/>
    <w:rsid w:val="00EC3F6A"/>
    <w:rsid w:val="00EC4DA1"/>
    <w:rsid w:val="00EC6C40"/>
    <w:rsid w:val="00EC7BA2"/>
    <w:rsid w:val="00ED19CE"/>
    <w:rsid w:val="00ED59BE"/>
    <w:rsid w:val="00EE2A6C"/>
    <w:rsid w:val="00EE2BC9"/>
    <w:rsid w:val="00EE332E"/>
    <w:rsid w:val="00EE4434"/>
    <w:rsid w:val="00EF30D1"/>
    <w:rsid w:val="00EF503B"/>
    <w:rsid w:val="00EF5785"/>
    <w:rsid w:val="00EF6AE3"/>
    <w:rsid w:val="00EF71BA"/>
    <w:rsid w:val="00F00ACC"/>
    <w:rsid w:val="00F0272C"/>
    <w:rsid w:val="00F02A50"/>
    <w:rsid w:val="00F053FA"/>
    <w:rsid w:val="00F057FC"/>
    <w:rsid w:val="00F10972"/>
    <w:rsid w:val="00F128CB"/>
    <w:rsid w:val="00F12FC8"/>
    <w:rsid w:val="00F13782"/>
    <w:rsid w:val="00F154EB"/>
    <w:rsid w:val="00F157C3"/>
    <w:rsid w:val="00F22CDA"/>
    <w:rsid w:val="00F230F1"/>
    <w:rsid w:val="00F23D62"/>
    <w:rsid w:val="00F26C7B"/>
    <w:rsid w:val="00F27D29"/>
    <w:rsid w:val="00F27EBB"/>
    <w:rsid w:val="00F3061C"/>
    <w:rsid w:val="00F3387E"/>
    <w:rsid w:val="00F33C54"/>
    <w:rsid w:val="00F34879"/>
    <w:rsid w:val="00F353EC"/>
    <w:rsid w:val="00F40336"/>
    <w:rsid w:val="00F408A2"/>
    <w:rsid w:val="00F44022"/>
    <w:rsid w:val="00F4542B"/>
    <w:rsid w:val="00F475D8"/>
    <w:rsid w:val="00F47CB1"/>
    <w:rsid w:val="00F47FAD"/>
    <w:rsid w:val="00F50382"/>
    <w:rsid w:val="00F564D3"/>
    <w:rsid w:val="00F566D1"/>
    <w:rsid w:val="00F57F1B"/>
    <w:rsid w:val="00F60071"/>
    <w:rsid w:val="00F60260"/>
    <w:rsid w:val="00F62452"/>
    <w:rsid w:val="00F70BBC"/>
    <w:rsid w:val="00F71C46"/>
    <w:rsid w:val="00F750C8"/>
    <w:rsid w:val="00F81126"/>
    <w:rsid w:val="00F81259"/>
    <w:rsid w:val="00F81447"/>
    <w:rsid w:val="00F820DB"/>
    <w:rsid w:val="00F82773"/>
    <w:rsid w:val="00F8344A"/>
    <w:rsid w:val="00F87759"/>
    <w:rsid w:val="00F90EBB"/>
    <w:rsid w:val="00F94321"/>
    <w:rsid w:val="00F9492A"/>
    <w:rsid w:val="00F95122"/>
    <w:rsid w:val="00FA33E7"/>
    <w:rsid w:val="00FA43CD"/>
    <w:rsid w:val="00FA7A1D"/>
    <w:rsid w:val="00FA7F9B"/>
    <w:rsid w:val="00FB2724"/>
    <w:rsid w:val="00FB3BC0"/>
    <w:rsid w:val="00FB446F"/>
    <w:rsid w:val="00FC1433"/>
    <w:rsid w:val="00FC4E7B"/>
    <w:rsid w:val="00FC5CEF"/>
    <w:rsid w:val="00FD1FF2"/>
    <w:rsid w:val="00FD5860"/>
    <w:rsid w:val="00FD659F"/>
    <w:rsid w:val="00FD6B78"/>
    <w:rsid w:val="00FE1748"/>
    <w:rsid w:val="00FE3864"/>
    <w:rsid w:val="00FE6369"/>
    <w:rsid w:val="00FE724C"/>
    <w:rsid w:val="00FF2A3E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E264D"/>
  <w15:docId w15:val="{6AE76BDA-8538-4D44-8BCB-25F101A0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E32BD"/>
    <w:pPr>
      <w:keepNext/>
      <w:spacing w:line="252" w:lineRule="auto"/>
      <w:ind w:left="33" w:right="173"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E32BD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"/>
    <w:unhideWhenUsed/>
    <w:qFormat/>
    <w:rsid w:val="002E32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E32BD"/>
    <w:pPr>
      <w:keepNext/>
      <w:ind w:left="710" w:right="-143"/>
      <w:jc w:val="both"/>
      <w:outlineLvl w:val="6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E32BD"/>
    <w:pPr>
      <w:keepNext/>
      <w:outlineLvl w:val="7"/>
    </w:pPr>
    <w:rPr>
      <w:rFonts w:ascii="Calibri" w:hAnsi="Calibri" w:cs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E32BD"/>
    <w:pPr>
      <w:keepNext/>
      <w:tabs>
        <w:tab w:val="left" w:pos="709"/>
        <w:tab w:val="left" w:pos="993"/>
      </w:tabs>
      <w:spacing w:line="252" w:lineRule="auto"/>
      <w:ind w:left="360"/>
      <w:outlineLvl w:val="8"/>
    </w:pPr>
    <w:rPr>
      <w:rFonts w:ascii="Calibri" w:hAnsi="Calibri" w:cs="Calibri"/>
      <w:b/>
      <w:bCs/>
      <w:color w:val="FF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E32BD"/>
    <w:rPr>
      <w:rFonts w:ascii="Cambria" w:eastAsia="Times New Roman" w:hAnsi="Cambria" w:cs="Cambria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2E32B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E32B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2E32B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2E32BD"/>
    <w:rPr>
      <w:rFonts w:ascii="Calibri" w:eastAsia="Times New Roman" w:hAnsi="Calibri" w:cs="Calibri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2E32BD"/>
    <w:rPr>
      <w:rFonts w:ascii="Calibri" w:eastAsia="Times New Roman" w:hAnsi="Calibri" w:cs="Calibri"/>
      <w:b/>
      <w:bCs/>
      <w:color w:val="FF0000"/>
      <w:sz w:val="24"/>
      <w:szCs w:val="24"/>
    </w:rPr>
  </w:style>
  <w:style w:type="character" w:styleId="Hipercze">
    <w:name w:val="Hyperlink"/>
    <w:unhideWhenUsed/>
    <w:rsid w:val="002E32BD"/>
    <w:rPr>
      <w:rFonts w:ascii="Times New Roman" w:hAnsi="Times New Roman" w:cs="Times New Roman" w:hint="default"/>
      <w:color w:val="0000FF"/>
      <w:u w:val="single"/>
    </w:rPr>
  </w:style>
  <w:style w:type="character" w:styleId="UyteHipercze">
    <w:name w:val="FollowedHyperlink"/>
    <w:basedOn w:val="Domylnaczcionkaakapitu"/>
    <w:uiPriority w:val="99"/>
    <w:unhideWhenUsed/>
    <w:rsid w:val="002E32BD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rsid w:val="002E32BD"/>
    <w:pPr>
      <w:spacing w:before="100" w:beforeAutospacing="1" w:after="100" w:afterAutospacing="1"/>
    </w:pPr>
  </w:style>
  <w:style w:type="paragraph" w:styleId="NormalnyWeb">
    <w:name w:val="Normal (Web)"/>
    <w:basedOn w:val="Normalny"/>
    <w:unhideWhenUsed/>
    <w:rsid w:val="002E32B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2E32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32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32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32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E32BD"/>
    <w:pPr>
      <w:spacing w:after="160"/>
    </w:pPr>
    <w:rPr>
      <w:rFonts w:ascii="Calibri" w:hAnsi="Calibri" w:cs="Calibri"/>
      <w:spacing w:val="15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2E32BD"/>
    <w:rPr>
      <w:rFonts w:ascii="Calibri" w:eastAsia="Times New Roman" w:hAnsi="Calibri" w:cs="Calibri"/>
      <w:spacing w:val="15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2E32BD"/>
    <w:pPr>
      <w:suppressAutoHyphens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2E32BD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nhideWhenUsed/>
    <w:rsid w:val="002E32BD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2E32BD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2E32BD"/>
    <w:pPr>
      <w:autoSpaceDE w:val="0"/>
      <w:autoSpaceDN w:val="0"/>
      <w:adjustRightInd w:val="0"/>
      <w:ind w:left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E32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E32BD"/>
    <w:pPr>
      <w:jc w:val="both"/>
    </w:pPr>
    <w:rPr>
      <w:rFonts w:ascii="Calibri" w:hAnsi="Calibri" w:cs="Calibri"/>
      <w:b/>
      <w:bCs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E32BD"/>
    <w:rPr>
      <w:rFonts w:ascii="Calibri" w:eastAsia="Times New Roman" w:hAnsi="Calibri" w:cs="Calibri"/>
      <w:b/>
      <w:bCs/>
      <w:color w:val="FF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2E32BD"/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32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2E32BD"/>
    <w:pPr>
      <w:ind w:left="426" w:hanging="426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32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2E32BD"/>
    <w:pPr>
      <w:tabs>
        <w:tab w:val="left" w:pos="709"/>
        <w:tab w:val="left" w:pos="993"/>
      </w:tabs>
      <w:ind w:left="284" w:hanging="284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32B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2E32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32BD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2E3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Tytuł_procedury,Numerowanie,L1,T_SZ_List Paragraph,normalny tekst,Eko punkty,List Paragraph1,List Paragraph,Nagłowek 3,Preambuła,Akapit z listą BS,Kolorowa lista — akcent 11,Dot pt,F5 List Paragraph,Recommendation"/>
    <w:basedOn w:val="Normalny"/>
    <w:link w:val="AkapitzlistZnak"/>
    <w:uiPriority w:val="34"/>
    <w:qFormat/>
    <w:rsid w:val="002E32BD"/>
    <w:pPr>
      <w:ind w:left="720"/>
    </w:pPr>
    <w:rPr>
      <w:sz w:val="20"/>
      <w:szCs w:val="20"/>
    </w:rPr>
  </w:style>
  <w:style w:type="paragraph" w:customStyle="1" w:styleId="Akapitzlist1">
    <w:name w:val="Akapit z listą1"/>
    <w:basedOn w:val="Normalny"/>
    <w:uiPriority w:val="99"/>
    <w:qFormat/>
    <w:rsid w:val="002E32BD"/>
    <w:pPr>
      <w:ind w:left="720"/>
    </w:pPr>
    <w:rPr>
      <w:sz w:val="20"/>
      <w:szCs w:val="20"/>
    </w:rPr>
  </w:style>
  <w:style w:type="paragraph" w:customStyle="1" w:styleId="Tekstpodstawowywcity1">
    <w:name w:val="Tekst podstawowy wcięty1"/>
    <w:basedOn w:val="Normalny"/>
    <w:rsid w:val="002E32BD"/>
    <w:pPr>
      <w:autoSpaceDE w:val="0"/>
      <w:autoSpaceDN w:val="0"/>
      <w:adjustRightInd w:val="0"/>
      <w:ind w:left="709"/>
      <w:jc w:val="both"/>
    </w:pPr>
    <w:rPr>
      <w:rFonts w:ascii="Calibri" w:hAnsi="Calibri" w:cs="Calibri"/>
    </w:rPr>
  </w:style>
  <w:style w:type="paragraph" w:customStyle="1" w:styleId="tekstost">
    <w:name w:val="tekst ost"/>
    <w:basedOn w:val="Normalny"/>
    <w:uiPriority w:val="99"/>
    <w:rsid w:val="002E32BD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Normal1">
    <w:name w:val="Normal1"/>
    <w:basedOn w:val="Normalny"/>
    <w:rsid w:val="002E32BD"/>
    <w:pPr>
      <w:widowControl w:val="0"/>
      <w:suppressAutoHyphens/>
      <w:autoSpaceDE w:val="0"/>
    </w:pPr>
    <w:rPr>
      <w:sz w:val="20"/>
      <w:szCs w:val="20"/>
      <w:lang w:eastAsia="en-US"/>
    </w:rPr>
  </w:style>
  <w:style w:type="paragraph" w:customStyle="1" w:styleId="Tekstdymka1">
    <w:name w:val="Tekst dymka1"/>
    <w:basedOn w:val="Normalny"/>
    <w:uiPriority w:val="99"/>
    <w:rsid w:val="002E32BD"/>
    <w:rPr>
      <w:sz w:val="2"/>
      <w:szCs w:val="2"/>
    </w:rPr>
  </w:style>
  <w:style w:type="paragraph" w:customStyle="1" w:styleId="ust">
    <w:name w:val="ust"/>
    <w:rsid w:val="002E32B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2E32BD"/>
    <w:pPr>
      <w:ind w:left="567"/>
    </w:pPr>
  </w:style>
  <w:style w:type="paragraph" w:customStyle="1" w:styleId="lit">
    <w:name w:val="lit"/>
    <w:uiPriority w:val="99"/>
    <w:rsid w:val="002E32B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era">
    <w:name w:val="litera"/>
    <w:basedOn w:val="Normalny"/>
    <w:uiPriority w:val="99"/>
    <w:rsid w:val="002E32BD"/>
    <w:pPr>
      <w:spacing w:line="360" w:lineRule="auto"/>
      <w:ind w:left="986" w:hanging="476"/>
      <w:jc w:val="both"/>
    </w:pPr>
    <w:rPr>
      <w:rFonts w:ascii="Times" w:hAnsi="Times" w:cs="Times"/>
    </w:rPr>
  </w:style>
  <w:style w:type="paragraph" w:customStyle="1" w:styleId="w4ustart">
    <w:name w:val="w4_ust_art"/>
    <w:basedOn w:val="Normalny"/>
    <w:uiPriority w:val="99"/>
    <w:rsid w:val="002E32BD"/>
    <w:pPr>
      <w:spacing w:before="60" w:after="60"/>
      <w:ind w:left="1843" w:hanging="255"/>
      <w:jc w:val="both"/>
    </w:pPr>
  </w:style>
  <w:style w:type="paragraph" w:customStyle="1" w:styleId="pkt1art">
    <w:name w:val="pkt1 art"/>
    <w:uiPriority w:val="99"/>
    <w:rsid w:val="002E32BD"/>
    <w:pPr>
      <w:spacing w:before="60" w:after="60" w:line="240" w:lineRule="auto"/>
      <w:ind w:left="1872" w:hanging="284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2E32BD"/>
    <w:pPr>
      <w:spacing w:before="60" w:after="60"/>
      <w:ind w:left="851" w:hanging="295"/>
      <w:jc w:val="both"/>
    </w:pPr>
  </w:style>
  <w:style w:type="paragraph" w:customStyle="1" w:styleId="zmart2">
    <w:name w:val="zm art2"/>
    <w:basedOn w:val="Normalny"/>
    <w:uiPriority w:val="99"/>
    <w:rsid w:val="002E32BD"/>
    <w:pPr>
      <w:ind w:left="1984" w:hanging="1077"/>
    </w:pPr>
    <w:rPr>
      <w:noProof/>
    </w:rPr>
  </w:style>
  <w:style w:type="paragraph" w:customStyle="1" w:styleId="Akapitzlist11">
    <w:name w:val="Akapit z listą11"/>
    <w:basedOn w:val="Normalny"/>
    <w:uiPriority w:val="99"/>
    <w:rsid w:val="002E32BD"/>
    <w:pPr>
      <w:spacing w:after="200" w:line="276" w:lineRule="auto"/>
      <w:ind w:left="720"/>
    </w:pPr>
    <w:rPr>
      <w:rFonts w:ascii="Calibri" w:hAnsi="Calibri" w:cs="Calibri"/>
      <w:sz w:val="20"/>
      <w:szCs w:val="20"/>
      <w:lang w:eastAsia="en-US"/>
    </w:rPr>
  </w:style>
  <w:style w:type="paragraph" w:customStyle="1" w:styleId="Akapitzlist2">
    <w:name w:val="Akapit z listą2"/>
    <w:basedOn w:val="Normalny"/>
    <w:rsid w:val="002E32BD"/>
    <w:pPr>
      <w:ind w:left="720"/>
    </w:pPr>
    <w:rPr>
      <w:sz w:val="20"/>
      <w:szCs w:val="20"/>
    </w:rPr>
  </w:style>
  <w:style w:type="paragraph" w:customStyle="1" w:styleId="Akapitzlist3">
    <w:name w:val="Akapit z listą3"/>
    <w:basedOn w:val="Normalny"/>
    <w:rsid w:val="002E32BD"/>
    <w:pPr>
      <w:ind w:left="720"/>
    </w:pPr>
    <w:rPr>
      <w:sz w:val="20"/>
      <w:szCs w:val="20"/>
    </w:rPr>
  </w:style>
  <w:style w:type="paragraph" w:customStyle="1" w:styleId="Akapitzlist4">
    <w:name w:val="Akapit z listą4"/>
    <w:basedOn w:val="Normalny"/>
    <w:uiPriority w:val="99"/>
    <w:rsid w:val="002E32BD"/>
    <w:pPr>
      <w:ind w:left="720"/>
    </w:pPr>
    <w:rPr>
      <w:sz w:val="20"/>
      <w:szCs w:val="20"/>
    </w:rPr>
  </w:style>
  <w:style w:type="character" w:customStyle="1" w:styleId="NagwekZnak1">
    <w:name w:val="Nagłówek Znak1"/>
    <w:basedOn w:val="Domylnaczcionkaakapitu"/>
    <w:uiPriority w:val="99"/>
    <w:semiHidden/>
    <w:rsid w:val="002E32BD"/>
    <w:rPr>
      <w:rFonts w:ascii="Times New Roman" w:eastAsia="Times New Roman" w:hAnsi="Times New Roman" w:cs="Times New Roman" w:hint="default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2E32BD"/>
    <w:rPr>
      <w:rFonts w:ascii="Times New Roman" w:eastAsia="Times New Roman" w:hAnsi="Times New Roman" w:cs="Times New Roman" w:hint="default"/>
      <w:sz w:val="24"/>
      <w:szCs w:val="24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2E32BD"/>
    <w:rPr>
      <w:rFonts w:ascii="Segoe UI" w:eastAsia="Times New Roman" w:hAnsi="Segoe UI" w:cs="Segoe UI" w:hint="default"/>
      <w:sz w:val="18"/>
      <w:szCs w:val="18"/>
      <w:lang w:eastAsia="pl-PL"/>
    </w:rPr>
  </w:style>
  <w:style w:type="character" w:customStyle="1" w:styleId="dane1">
    <w:name w:val="dane1"/>
    <w:rsid w:val="002E32BD"/>
    <w:rPr>
      <w:color w:val="auto"/>
    </w:rPr>
  </w:style>
  <w:style w:type="character" w:customStyle="1" w:styleId="FontStyle37">
    <w:name w:val="Font Style37"/>
    <w:uiPriority w:val="99"/>
    <w:rsid w:val="002E32BD"/>
    <w:rPr>
      <w:rFonts w:ascii="Arial" w:hAnsi="Arial" w:cs="Arial" w:hint="default"/>
      <w:i/>
      <w:iCs/>
      <w:sz w:val="18"/>
      <w:szCs w:val="18"/>
    </w:rPr>
  </w:style>
  <w:style w:type="paragraph" w:styleId="Tekstblokowy">
    <w:name w:val="Block Text"/>
    <w:basedOn w:val="Normalny"/>
    <w:rsid w:val="006672FE"/>
    <w:pPr>
      <w:ind w:left="33" w:right="-108"/>
      <w:jc w:val="both"/>
    </w:pPr>
    <w:rPr>
      <w:rFonts w:ascii="Calibri" w:hAnsi="Calibri" w:cs="Calibri"/>
      <w:b/>
      <w:bCs/>
    </w:rPr>
  </w:style>
  <w:style w:type="character" w:styleId="Numerstrony">
    <w:name w:val="page number"/>
    <w:uiPriority w:val="99"/>
    <w:rsid w:val="006672FE"/>
    <w:rPr>
      <w:rFonts w:ascii="Times New Roman" w:hAnsi="Times New Roman" w:cs="Times New Roman"/>
    </w:rPr>
  </w:style>
  <w:style w:type="paragraph" w:customStyle="1" w:styleId="tekst">
    <w:name w:val="tekst"/>
    <w:basedOn w:val="Normalny"/>
    <w:rsid w:val="006672FE"/>
    <w:pPr>
      <w:suppressLineNumbers/>
      <w:spacing w:before="60" w:after="60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72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2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2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2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2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5">
    <w:name w:val="Akapit z listą5"/>
    <w:basedOn w:val="Normalny"/>
    <w:rsid w:val="006672F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qFormat/>
    <w:rsid w:val="00E126DF"/>
    <w:rPr>
      <w:rFonts w:ascii="Times New Roman" w:hAnsi="Times New Roman" w:cs="Times New Roman" w:hint="default"/>
      <w:b/>
      <w:bCs/>
    </w:rPr>
  </w:style>
  <w:style w:type="paragraph" w:customStyle="1" w:styleId="tyt">
    <w:name w:val="tyt"/>
    <w:basedOn w:val="Normalny"/>
    <w:semiHidden/>
    <w:rsid w:val="00E126DF"/>
    <w:pPr>
      <w:keepNext/>
      <w:spacing w:before="60" w:after="60"/>
      <w:jc w:val="center"/>
    </w:pPr>
    <w:rPr>
      <w:b/>
      <w:bCs/>
    </w:rPr>
  </w:style>
  <w:style w:type="paragraph" w:customStyle="1" w:styleId="Default">
    <w:name w:val="Default"/>
    <w:rsid w:val="00E12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1">
    <w:name w:val="p1"/>
    <w:basedOn w:val="Normalny"/>
    <w:semiHidden/>
    <w:rsid w:val="00E126DF"/>
    <w:pPr>
      <w:spacing w:after="167"/>
    </w:pPr>
  </w:style>
  <w:style w:type="paragraph" w:customStyle="1" w:styleId="IIIpoziom">
    <w:name w:val="III poziom"/>
    <w:basedOn w:val="Akapitzlist1"/>
    <w:semiHidden/>
    <w:rsid w:val="00E126DF"/>
    <w:pPr>
      <w:numPr>
        <w:ilvl w:val="2"/>
        <w:numId w:val="1"/>
      </w:numPr>
      <w:suppressAutoHyphens/>
      <w:spacing w:line="312" w:lineRule="auto"/>
      <w:jc w:val="both"/>
    </w:pPr>
    <w:rPr>
      <w:rFonts w:ascii="Verdana" w:hAnsi="Verdana"/>
      <w:sz w:val="16"/>
      <w:szCs w:val="16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B9749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9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Tytuł_procedury Znak,Numerowanie Znak,L1 Znak,T_SZ_List Paragraph Znak,normalny tekst Znak,Eko punkty Znak,List Paragraph1 Znak,List Paragraph Znak,Nagłowek 3 Znak,Preambuła Znak,Akapit z listą BS Znak,Dot pt Znak"/>
    <w:link w:val="Akapitzlist"/>
    <w:uiPriority w:val="99"/>
    <w:qFormat/>
    <w:locked/>
    <w:rsid w:val="00017BC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11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15DB5-5CA7-4F7D-9E6A-08B09F6B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UC. Ciesniewska</dc:creator>
  <cp:lastModifiedBy>Michał Stopa</cp:lastModifiedBy>
  <cp:revision>3</cp:revision>
  <cp:lastPrinted>2025-08-28T05:28:00Z</cp:lastPrinted>
  <dcterms:created xsi:type="dcterms:W3CDTF">2026-07-15T12:35:00Z</dcterms:created>
  <dcterms:modified xsi:type="dcterms:W3CDTF">2026-07-28T20:13:00Z</dcterms:modified>
</cp:coreProperties>
</file>